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63F6E54D"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0ED38736"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5D878832"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11C7AE24" w14:textId="14023516"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p>
          <w:p w14:paraId="34705586"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548DC33B"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22AF44C4"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3380D73B"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70CDCFF1" w14:textId="2FB16AA5" w:rsidR="00185F37" w:rsidRPr="00CF5E5C" w:rsidRDefault="00185F37" w:rsidP="003938FD">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 xml:space="preserve">MÉDICOS NA ÁREA </w:t>
            </w:r>
            <w:r w:rsidRPr="00CF5E5C">
              <w:rPr>
                <w:rFonts w:ascii="Arial" w:hAnsi="Arial" w:cs="Arial"/>
                <w:b/>
                <w:bCs/>
              </w:rPr>
              <w:t>DE</w:t>
            </w:r>
            <w:r w:rsidR="00CF5E5C" w:rsidRPr="00CF5E5C">
              <w:rPr>
                <w:rFonts w:ascii="Arial" w:hAnsi="Arial" w:cs="Arial"/>
                <w:b/>
                <w:bCs/>
              </w:rPr>
              <w:t xml:space="preserve"> </w:t>
            </w:r>
            <w:r w:rsidR="003938FD">
              <w:rPr>
                <w:rFonts w:ascii="Arial" w:hAnsi="Arial" w:cs="Arial"/>
                <w:b/>
                <w:bCs/>
              </w:rPr>
              <w:t xml:space="preserve">ORTOPEDIA COMO MÉDICO </w:t>
            </w:r>
            <w:r w:rsidR="00634E07">
              <w:rPr>
                <w:rFonts w:ascii="Arial" w:hAnsi="Arial" w:cs="Arial"/>
                <w:b/>
                <w:bCs/>
              </w:rPr>
              <w:t>AUXILIAR</w:t>
            </w:r>
            <w:r w:rsidR="00195C87" w:rsidRPr="00322C07">
              <w:rPr>
                <w:rFonts w:ascii="Arial" w:hAnsi="Arial" w:cs="Arial"/>
                <w:b/>
                <w:bCs/>
              </w:rPr>
              <w:t>.</w:t>
            </w:r>
          </w:p>
        </w:tc>
      </w:tr>
      <w:tr w:rsidR="00185F37" w:rsidRPr="00CF5E5C" w14:paraId="191922C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38EDE28E" w14:textId="77777777"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p>
        </w:tc>
      </w:tr>
      <w:tr w:rsidR="00185F37" w:rsidRPr="00CF5E5C" w14:paraId="1C41E54A"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7457E0D1" w14:textId="6270BA16" w:rsidR="00185F37" w:rsidRPr="00CF5E5C" w:rsidRDefault="00185F37" w:rsidP="00E3218C">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E3218C">
              <w:rPr>
                <w:rFonts w:ascii="Arial" w:hAnsi="Arial" w:cs="Arial"/>
                <w:b/>
              </w:rPr>
              <w:t>01</w:t>
            </w:r>
            <w:r w:rsidR="00106E3F" w:rsidRPr="003F3A25">
              <w:rPr>
                <w:rFonts w:ascii="Arial" w:hAnsi="Arial" w:cs="Arial"/>
                <w:b/>
              </w:rPr>
              <w:t xml:space="preserve"> de </w:t>
            </w:r>
            <w:r w:rsidR="00E3218C">
              <w:rPr>
                <w:rFonts w:ascii="Arial" w:hAnsi="Arial" w:cs="Arial"/>
                <w:b/>
              </w:rPr>
              <w:t>dezembro</w:t>
            </w:r>
            <w:r w:rsidR="001702B4" w:rsidRPr="003F3A25">
              <w:rPr>
                <w:rFonts w:ascii="Arial" w:hAnsi="Arial" w:cs="Arial"/>
                <w:b/>
              </w:rPr>
              <w:t xml:space="preserve"> de </w:t>
            </w:r>
            <w:r w:rsidR="001702B4">
              <w:rPr>
                <w:rFonts w:ascii="Arial" w:hAnsi="Arial" w:cs="Arial"/>
                <w:b/>
              </w:rPr>
              <w:t>2</w:t>
            </w:r>
            <w:r w:rsidR="00CF5E5C" w:rsidRPr="00CF5E5C">
              <w:rPr>
                <w:rFonts w:ascii="Arial" w:hAnsi="Arial" w:cs="Arial"/>
                <w:b/>
              </w:rPr>
              <w:t>0</w:t>
            </w:r>
            <w:r w:rsidR="001702B4">
              <w:rPr>
                <w:rFonts w:ascii="Arial" w:hAnsi="Arial" w:cs="Arial"/>
                <w:b/>
              </w:rPr>
              <w:t>21</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6A58986D"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E4568F">
              <w:rPr>
                <w:rFonts w:ascii="Arial" w:hAnsi="Arial" w:cs="Arial"/>
                <w:b/>
                <w:bCs/>
              </w:rPr>
              <w:t>17:00</w:t>
            </w:r>
            <w:r w:rsidRPr="00CF5E5C">
              <w:rPr>
                <w:rFonts w:ascii="Arial" w:hAnsi="Arial" w:cs="Arial"/>
                <w:b/>
                <w:bCs/>
              </w:rPr>
              <w:t>h</w:t>
            </w:r>
            <w:r w:rsidR="00BC68BB">
              <w:rPr>
                <w:rFonts w:ascii="Arial" w:hAnsi="Arial" w:cs="Arial"/>
                <w:b/>
                <w:bCs/>
              </w:rPr>
              <w:t>.</w:t>
            </w:r>
          </w:p>
          <w:p w14:paraId="63DC7A04"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66B374A5"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270608B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D887313"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6E1FBE85"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0D8EC87E"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39AE487D" w14:textId="77777777"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proofErr w:type="spellStart"/>
            <w:r w:rsidR="003A1C83" w:rsidRPr="00CF5E5C">
              <w:rPr>
                <w:rFonts w:ascii="Arial" w:hAnsi="Arial" w:cs="Arial"/>
                <w:sz w:val="22"/>
                <w:szCs w:val="22"/>
              </w:rPr>
              <w:t>Eulenir</w:t>
            </w:r>
            <w:proofErr w:type="spellEnd"/>
            <w:r w:rsidR="003A1C83" w:rsidRPr="00CF5E5C">
              <w:rPr>
                <w:rFonts w:ascii="Arial" w:hAnsi="Arial" w:cs="Arial"/>
                <w:sz w:val="22"/>
                <w:szCs w:val="22"/>
              </w:rPr>
              <w:t xml:space="preserve">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559CD2DB"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52DCEFB9"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00E56C58"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7C7A212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7457471C"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534FF67B"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Suplente</w:t>
            </w:r>
          </w:p>
          <w:p w14:paraId="3DAFA985" w14:textId="77777777" w:rsidR="00945DC4" w:rsidRPr="00CF5E5C" w:rsidRDefault="00185F37" w:rsidP="00945DC4">
            <w:pPr>
              <w:tabs>
                <w:tab w:val="center" w:pos="4680"/>
                <w:tab w:val="right" w:pos="9000"/>
              </w:tabs>
              <w:spacing w:line="320" w:lineRule="exact"/>
              <w:jc w:val="both"/>
              <w:rPr>
                <w:rFonts w:ascii="Arial" w:hAnsi="Arial" w:cs="Arial"/>
              </w:rPr>
            </w:pPr>
            <w:proofErr w:type="gramStart"/>
            <w:r w:rsidRPr="00CF5E5C">
              <w:rPr>
                <w:rFonts w:ascii="Arial" w:hAnsi="Arial" w:cs="Arial"/>
              </w:rPr>
              <w:t>e-mail</w:t>
            </w:r>
            <w:proofErr w:type="gramEnd"/>
            <w:r w:rsidRPr="00CF5E5C">
              <w:rPr>
                <w:rFonts w:ascii="Arial" w:hAnsi="Arial" w:cs="Arial"/>
              </w:rPr>
              <w:t xml:space="preserve">: </w:t>
            </w:r>
            <w:r w:rsidR="00945DC4" w:rsidRPr="00CF5E5C">
              <w:rPr>
                <w:rFonts w:ascii="Arial" w:hAnsi="Arial" w:cs="Arial"/>
              </w:rPr>
              <w:t xml:space="preserve">licitacao@funsau-na.ms.gov.br </w:t>
            </w:r>
          </w:p>
          <w:p w14:paraId="17072F2E"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09A9C5B7"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5112B454"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7C51FB50"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70233182" w14:textId="4071A60F"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634E07">
        <w:rPr>
          <w:rFonts w:ascii="Times New Roman" w:hAnsi="Times New Roman" w:cs="Times New Roman"/>
          <w:b/>
          <w:bCs/>
          <w:sz w:val="24"/>
          <w:szCs w:val="24"/>
        </w:rPr>
        <w:t>1</w:t>
      </w:r>
      <w:r w:rsidRPr="003169E0">
        <w:rPr>
          <w:rFonts w:ascii="Times New Roman" w:hAnsi="Times New Roman" w:cs="Times New Roman"/>
          <w:b/>
          <w:bCs/>
          <w:sz w:val="24"/>
          <w:szCs w:val="24"/>
        </w:rPr>
        <w:t>/20</w:t>
      </w:r>
      <w:r w:rsidR="00634E07">
        <w:rPr>
          <w:rFonts w:ascii="Times New Roman" w:hAnsi="Times New Roman" w:cs="Times New Roman"/>
          <w:b/>
          <w:bCs/>
          <w:sz w:val="24"/>
          <w:szCs w:val="24"/>
        </w:rPr>
        <w:t>21</w:t>
      </w:r>
    </w:p>
    <w:p w14:paraId="112F356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B20568E" w14:textId="5977208F"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00D21BDC">
        <w:rPr>
          <w:rFonts w:ascii="Times New Roman" w:hAnsi="Times New Roman" w:cs="Times New Roman"/>
          <w:sz w:val="24"/>
          <w:szCs w:val="24"/>
        </w:rPr>
        <w:t>nº 216</w:t>
      </w:r>
      <w:r w:rsidR="00BC68BB" w:rsidRPr="00D21BDC">
        <w:rPr>
          <w:rFonts w:ascii="Times New Roman" w:hAnsi="Times New Roman" w:cs="Times New Roman"/>
          <w:sz w:val="24"/>
          <w:szCs w:val="24"/>
        </w:rPr>
        <w:t>/20</w:t>
      </w:r>
      <w:r w:rsidR="00D21BDC" w:rsidRPr="00D21BDC">
        <w:rPr>
          <w:rFonts w:ascii="Times New Roman" w:hAnsi="Times New Roman" w:cs="Times New Roman"/>
          <w:sz w:val="24"/>
          <w:szCs w:val="24"/>
        </w:rPr>
        <w:t>21</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da área de saúde para a prestação de serviços </w:t>
      </w:r>
      <w:r w:rsidR="003938FD">
        <w:rPr>
          <w:rFonts w:ascii="Times New Roman" w:hAnsi="Times New Roman" w:cs="Times New Roman"/>
          <w:sz w:val="24"/>
          <w:szCs w:val="24"/>
        </w:rPr>
        <w:t xml:space="preserve">na área de ortopedia como médico </w:t>
      </w:r>
      <w:r w:rsidR="00634E07">
        <w:rPr>
          <w:rFonts w:ascii="Times New Roman" w:hAnsi="Times New Roman" w:cs="Times New Roman"/>
          <w:sz w:val="24"/>
          <w:szCs w:val="24"/>
        </w:rPr>
        <w:t>auxiliar</w:t>
      </w:r>
      <w:r w:rsidRPr="00322C07">
        <w:rPr>
          <w:rFonts w:ascii="Times New Roman" w:hAnsi="Times New Roman" w:cs="Times New Roman"/>
          <w:sz w:val="24"/>
          <w:szCs w:val="24"/>
        </w:rPr>
        <w:t>.</w:t>
      </w:r>
    </w:p>
    <w:p w14:paraId="02A570E3" w14:textId="2FE0CA44"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w:t>
      </w:r>
      <w:r w:rsidR="00FF4E0F" w:rsidRPr="003F3A25">
        <w:rPr>
          <w:rFonts w:ascii="Times New Roman" w:hAnsi="Times New Roman" w:cs="Times New Roman"/>
          <w:sz w:val="24"/>
          <w:szCs w:val="24"/>
        </w:rPr>
        <w:t>dia</w:t>
      </w:r>
      <w:r w:rsidR="009058E8" w:rsidRPr="003F3A25">
        <w:rPr>
          <w:rFonts w:ascii="Times New Roman" w:hAnsi="Times New Roman" w:cs="Times New Roman"/>
          <w:sz w:val="24"/>
          <w:szCs w:val="24"/>
        </w:rPr>
        <w:t xml:space="preserve"> </w:t>
      </w:r>
      <w:r w:rsidR="00E3218C">
        <w:rPr>
          <w:rFonts w:ascii="Times New Roman" w:hAnsi="Times New Roman" w:cs="Times New Roman"/>
          <w:sz w:val="24"/>
          <w:szCs w:val="24"/>
        </w:rPr>
        <w:t>01</w:t>
      </w:r>
      <w:r w:rsidR="002318CF" w:rsidRPr="003F3A25">
        <w:rPr>
          <w:rFonts w:ascii="Times New Roman" w:hAnsi="Times New Roman" w:cs="Times New Roman"/>
          <w:sz w:val="24"/>
          <w:szCs w:val="24"/>
        </w:rPr>
        <w:t xml:space="preserve"> de </w:t>
      </w:r>
      <w:r w:rsidR="00E3218C">
        <w:rPr>
          <w:rFonts w:ascii="Times New Roman" w:hAnsi="Times New Roman" w:cs="Times New Roman"/>
          <w:sz w:val="24"/>
          <w:szCs w:val="24"/>
        </w:rPr>
        <w:t>dezembro</w:t>
      </w:r>
      <w:r w:rsidR="009058E8" w:rsidRPr="003F3A25">
        <w:rPr>
          <w:rFonts w:ascii="Times New Roman" w:hAnsi="Times New Roman" w:cs="Times New Roman"/>
          <w:sz w:val="24"/>
          <w:szCs w:val="24"/>
        </w:rPr>
        <w:t xml:space="preserve"> de 20</w:t>
      </w:r>
      <w:r w:rsidR="008A775C" w:rsidRPr="003F3A25">
        <w:rPr>
          <w:rFonts w:ascii="Times New Roman" w:hAnsi="Times New Roman" w:cs="Times New Roman"/>
          <w:sz w:val="24"/>
          <w:szCs w:val="24"/>
        </w:rPr>
        <w:t>21</w:t>
      </w:r>
      <w:r w:rsidRPr="003169E0">
        <w:rPr>
          <w:rFonts w:ascii="Times New Roman" w:hAnsi="Times New Roman" w:cs="Times New Roman"/>
          <w:sz w:val="24"/>
          <w:szCs w:val="24"/>
        </w:rPr>
        <w:t xml:space="preserve">, na localidade informada neste edital. </w:t>
      </w:r>
    </w:p>
    <w:p w14:paraId="1FE86C24"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328952FC"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4156F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3AB28EF6"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6F233A8C" w14:textId="7DDB7CC2" w:rsidR="00F83D76" w:rsidRPr="00F83D76" w:rsidRDefault="00185F37" w:rsidP="00F83D7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1.1.</w:t>
      </w:r>
      <w:r w:rsidRPr="003169E0">
        <w:rPr>
          <w:rFonts w:ascii="Times New Roman" w:hAnsi="Times New Roman" w:cs="Times New Roman"/>
          <w:sz w:val="24"/>
          <w:szCs w:val="24"/>
        </w:rPr>
        <w:t xml:space="preserve"> O presente edital tem por objeto o credenciamento de pessoa física e/ou pessoa jurídica</w:t>
      </w:r>
      <w:r w:rsidR="00FD1B9B" w:rsidRPr="003169E0">
        <w:rPr>
          <w:rFonts w:ascii="Times New Roman" w:hAnsi="Times New Roman" w:cs="Times New Roman"/>
          <w:sz w:val="24"/>
          <w:szCs w:val="24"/>
        </w:rPr>
        <w:t xml:space="preserve"> </w:t>
      </w:r>
      <w:r w:rsidRPr="003169E0">
        <w:rPr>
          <w:rFonts w:ascii="Times New Roman" w:hAnsi="Times New Roman" w:cs="Times New Roman"/>
          <w:sz w:val="24"/>
          <w:szCs w:val="24"/>
        </w:rPr>
        <w:t>da área de saúde para a prestação de serviços</w:t>
      </w:r>
      <w:r w:rsidR="00F83D76">
        <w:rPr>
          <w:rFonts w:ascii="Times New Roman" w:hAnsi="Times New Roman" w:cs="Times New Roman"/>
          <w:sz w:val="24"/>
          <w:szCs w:val="24"/>
        </w:rPr>
        <w:t xml:space="preserve"> </w:t>
      </w:r>
      <w:r w:rsidR="003938FD">
        <w:rPr>
          <w:rFonts w:ascii="Times New Roman" w:hAnsi="Times New Roman" w:cs="Times New Roman"/>
          <w:sz w:val="24"/>
          <w:szCs w:val="24"/>
        </w:rPr>
        <w:t>na área de ortopedia como médico auxiliar</w:t>
      </w:r>
      <w:r w:rsidR="00F83D76" w:rsidRPr="00F83D76">
        <w:rPr>
          <w:rFonts w:ascii="Times New Roman" w:hAnsi="Times New Roman" w:cs="Times New Roman"/>
          <w:sz w:val="24"/>
          <w:szCs w:val="24"/>
        </w:rPr>
        <w:t xml:space="preserve"> para atender no Hospital Regional de Nova Andradina</w:t>
      </w:r>
      <w:r w:rsidR="002D4EC1">
        <w:rPr>
          <w:rFonts w:ascii="Times New Roman" w:hAnsi="Times New Roman" w:cs="Times New Roman"/>
          <w:sz w:val="24"/>
          <w:szCs w:val="24"/>
        </w:rPr>
        <w:t>.</w:t>
      </w:r>
      <w:r w:rsidR="00F83D76" w:rsidRPr="00F83D76">
        <w:rPr>
          <w:rFonts w:ascii="Times New Roman" w:hAnsi="Times New Roman" w:cs="Times New Roman"/>
          <w:sz w:val="24"/>
          <w:szCs w:val="24"/>
        </w:rPr>
        <w:t xml:space="preserve"> </w:t>
      </w:r>
    </w:p>
    <w:p w14:paraId="3589FC2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099A4DCA"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7FA7030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452B98FA" w14:textId="1E784092"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E3218C">
        <w:rPr>
          <w:rFonts w:ascii="Times New Roman" w:hAnsi="Times New Roman" w:cs="Times New Roman"/>
          <w:sz w:val="24"/>
          <w:szCs w:val="24"/>
        </w:rPr>
        <w:t>01</w:t>
      </w:r>
      <w:r w:rsidR="00E83C9D" w:rsidRPr="003F3A25">
        <w:rPr>
          <w:rFonts w:ascii="Times New Roman" w:hAnsi="Times New Roman" w:cs="Times New Roman"/>
          <w:sz w:val="24"/>
          <w:szCs w:val="24"/>
        </w:rPr>
        <w:t xml:space="preserve"> de </w:t>
      </w:r>
      <w:r w:rsidR="00E3218C">
        <w:rPr>
          <w:rFonts w:ascii="Times New Roman" w:hAnsi="Times New Roman" w:cs="Times New Roman"/>
          <w:sz w:val="24"/>
          <w:szCs w:val="24"/>
        </w:rPr>
        <w:t>dezembro</w:t>
      </w:r>
      <w:r w:rsidR="008A775C" w:rsidRPr="003F3A25">
        <w:rPr>
          <w:rFonts w:ascii="Times New Roman" w:hAnsi="Times New Roman" w:cs="Times New Roman"/>
          <w:sz w:val="24"/>
          <w:szCs w:val="24"/>
        </w:rPr>
        <w:t xml:space="preserve"> de 2021</w:t>
      </w:r>
      <w:r w:rsidRPr="003F3A25">
        <w:rPr>
          <w:rFonts w:ascii="Times New Roman" w:hAnsi="Times New Roman" w:cs="Times New Roman"/>
          <w:sz w:val="24"/>
          <w:szCs w:val="24"/>
        </w:rPr>
        <w:t xml:space="preserve"> a </w:t>
      </w:r>
      <w:r w:rsidR="00E3218C">
        <w:rPr>
          <w:rFonts w:ascii="Times New Roman" w:hAnsi="Times New Roman" w:cs="Times New Roman"/>
          <w:sz w:val="24"/>
          <w:szCs w:val="24"/>
        </w:rPr>
        <w:t>01</w:t>
      </w:r>
      <w:r w:rsidR="00E83C9D" w:rsidRPr="003F3A25">
        <w:rPr>
          <w:rFonts w:ascii="Times New Roman" w:hAnsi="Times New Roman" w:cs="Times New Roman"/>
          <w:sz w:val="24"/>
          <w:szCs w:val="24"/>
        </w:rPr>
        <w:t xml:space="preserve"> de </w:t>
      </w:r>
      <w:r w:rsidR="00E3218C">
        <w:rPr>
          <w:rFonts w:ascii="Times New Roman" w:hAnsi="Times New Roman" w:cs="Times New Roman"/>
          <w:sz w:val="24"/>
          <w:szCs w:val="24"/>
        </w:rPr>
        <w:t>dezembro</w:t>
      </w:r>
      <w:r w:rsidR="008A775C" w:rsidRPr="003F3A25">
        <w:rPr>
          <w:rFonts w:ascii="Times New Roman" w:hAnsi="Times New Roman" w:cs="Times New Roman"/>
          <w:sz w:val="24"/>
          <w:szCs w:val="24"/>
        </w:rPr>
        <w:t xml:space="preserve"> 2022</w:t>
      </w:r>
      <w:r w:rsidRPr="00634E07">
        <w:rPr>
          <w:rFonts w:ascii="Times New Roman" w:hAnsi="Times New Roman" w:cs="Times New Roman"/>
          <w:color w:val="FF0000"/>
          <w:sz w:val="24"/>
          <w:szCs w:val="24"/>
        </w:rPr>
        <w:t xml:space="preserve"> </w:t>
      </w:r>
      <w:r w:rsidRPr="00322C07">
        <w:rPr>
          <w:rFonts w:ascii="Times New Roman" w:hAnsi="Times New Roman" w:cs="Times New Roman"/>
          <w:sz w:val="24"/>
          <w:szCs w:val="24"/>
        </w:rPr>
        <w:t>podendo ser prorrogado a critério da administração.</w:t>
      </w:r>
    </w:p>
    <w:p w14:paraId="349897A5"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5CFE7333"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289658B3"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AD5977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5F20217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B0DABF"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1C4CFA5"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465EA2F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proofErr w:type="spellStart"/>
      <w:r w:rsidR="001C5C6C" w:rsidRPr="003169E0">
        <w:rPr>
          <w:rFonts w:ascii="Times New Roman" w:hAnsi="Times New Roman" w:cs="Times New Roman"/>
          <w:sz w:val="24"/>
          <w:szCs w:val="24"/>
        </w:rPr>
        <w:t>Eulenir</w:t>
      </w:r>
      <w:proofErr w:type="spellEnd"/>
      <w:r w:rsidR="001C5C6C" w:rsidRPr="003169E0">
        <w:rPr>
          <w:rFonts w:ascii="Times New Roman" w:hAnsi="Times New Roman" w:cs="Times New Roman"/>
          <w:sz w:val="24"/>
          <w:szCs w:val="24"/>
        </w:rPr>
        <w:t xml:space="preserve">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379EB626"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5EBE902B" w14:textId="0431BD69"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l</w:t>
      </w:r>
      <w:r w:rsidR="008B0627" w:rsidRPr="003F3A25">
        <w:rPr>
          <w:rFonts w:ascii="Times New Roman" w:hAnsi="Times New Roman" w:cs="Times New Roman"/>
          <w:b/>
          <w:sz w:val="24"/>
          <w:szCs w:val="24"/>
        </w:rPr>
        <w:t xml:space="preserve"> </w:t>
      </w:r>
      <w:r w:rsidR="009058E8" w:rsidRPr="003F3A25">
        <w:rPr>
          <w:rFonts w:ascii="Times New Roman" w:hAnsi="Times New Roman" w:cs="Times New Roman"/>
          <w:b/>
          <w:sz w:val="24"/>
          <w:szCs w:val="24"/>
        </w:rPr>
        <w:t xml:space="preserve">a partir </w:t>
      </w:r>
      <w:r w:rsidRPr="003F3A25">
        <w:rPr>
          <w:rFonts w:ascii="Times New Roman" w:hAnsi="Times New Roman" w:cs="Times New Roman"/>
          <w:b/>
          <w:sz w:val="24"/>
          <w:szCs w:val="24"/>
        </w:rPr>
        <w:t xml:space="preserve">do dia </w:t>
      </w:r>
      <w:r w:rsidR="00E3218C">
        <w:rPr>
          <w:rFonts w:ascii="Times New Roman" w:hAnsi="Times New Roman" w:cs="Times New Roman"/>
          <w:b/>
          <w:sz w:val="24"/>
          <w:szCs w:val="24"/>
        </w:rPr>
        <w:t>01</w:t>
      </w:r>
      <w:r w:rsidR="006E189E" w:rsidRPr="003F3A25">
        <w:rPr>
          <w:rFonts w:ascii="Times New Roman" w:hAnsi="Times New Roman" w:cs="Times New Roman"/>
          <w:b/>
          <w:sz w:val="24"/>
          <w:szCs w:val="24"/>
        </w:rPr>
        <w:t xml:space="preserve"> de </w:t>
      </w:r>
      <w:r w:rsidR="00E3218C">
        <w:rPr>
          <w:rFonts w:ascii="Times New Roman" w:hAnsi="Times New Roman" w:cs="Times New Roman"/>
          <w:b/>
          <w:sz w:val="24"/>
          <w:szCs w:val="24"/>
        </w:rPr>
        <w:t>dezembro</w:t>
      </w:r>
      <w:r w:rsidR="009058E8" w:rsidRPr="003F3A25">
        <w:rPr>
          <w:rFonts w:ascii="Times New Roman" w:hAnsi="Times New Roman" w:cs="Times New Roman"/>
          <w:b/>
          <w:sz w:val="24"/>
          <w:szCs w:val="24"/>
        </w:rPr>
        <w:t xml:space="preserve"> de 20</w:t>
      </w:r>
      <w:r w:rsidR="003F3A25" w:rsidRPr="003F3A25">
        <w:rPr>
          <w:rFonts w:ascii="Times New Roman" w:hAnsi="Times New Roman" w:cs="Times New Roman"/>
          <w:b/>
          <w:sz w:val="24"/>
          <w:szCs w:val="24"/>
        </w:rPr>
        <w:t>21</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w:t>
      </w:r>
      <w:proofErr w:type="spellStart"/>
      <w:r w:rsidR="00F26F75" w:rsidRPr="00322C07">
        <w:rPr>
          <w:rFonts w:ascii="Times New Roman" w:hAnsi="Times New Roman" w:cs="Times New Roman"/>
          <w:sz w:val="24"/>
          <w:szCs w:val="24"/>
        </w:rPr>
        <w:t>Eulenir</w:t>
      </w:r>
      <w:proofErr w:type="spellEnd"/>
      <w:r w:rsidR="00F26F75" w:rsidRPr="00322C07">
        <w:rPr>
          <w:rFonts w:ascii="Times New Roman" w:hAnsi="Times New Roman" w:cs="Times New Roman"/>
          <w:sz w:val="24"/>
          <w:szCs w:val="24"/>
        </w:rPr>
        <w:t xml:space="preserve"> de Oliveira Lima, n° 71, Bairro Durval Andrade Filho, na cidade de Nova Andradina/MS. </w:t>
      </w:r>
    </w:p>
    <w:p w14:paraId="4FAD9C95"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525CED9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5213EEE2"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61C027F2"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23C95292"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7D7174D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049C591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7D1279E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48DC909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50A448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Certidão Conjunta Negativa de Débitos Relativos a Tributos Federais e à Divida Ativa da União.</w:t>
      </w:r>
    </w:p>
    <w:p w14:paraId="4981071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75F904F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6D3F95B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3B5FC3E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63EC66B0"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7F2C56F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6311F4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42E5CB0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04A99386"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788D2AF5"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5AB5EA72"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FEFF18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03129BC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EE9D7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0C1BFAB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286CE052"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73E66DF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6A15CE8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61A138F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0112EB0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DCED46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B6D54D"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0B21A92B"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256380F5"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75570287"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2608F8D8" w14:textId="77777777" w:rsidR="00BC68BB" w:rsidRDefault="00BC68BB" w:rsidP="008701C2">
      <w:pPr>
        <w:adjustRightInd w:val="0"/>
        <w:spacing w:line="320" w:lineRule="exact"/>
        <w:jc w:val="both"/>
        <w:rPr>
          <w:rFonts w:ascii="Times New Roman" w:hAnsi="Times New Roman" w:cs="Times New Roman"/>
          <w:b/>
          <w:sz w:val="24"/>
          <w:szCs w:val="24"/>
        </w:rPr>
      </w:pPr>
    </w:p>
    <w:p w14:paraId="413F3D6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22458F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3775B17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25920C"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7160A73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23FB75B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00DFE93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2901AC0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308CD6"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2197D75B"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592D858A"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4268E3E9"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4CFC473F"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0546216B"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6E7CBE11"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29474DB"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5453D7F0"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F8FFEFC"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4235D97F"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26E5AFB6"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4929309"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61FA9C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7C0BAD0"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17CBAC02"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7B929886"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41F237A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044ED060"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5E9CB543"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3CE2A2A2"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D85EBC7"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5B323B5"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746DBE9A" w14:textId="77777777" w:rsidR="00EA3375" w:rsidRDefault="00EA3375" w:rsidP="008701C2">
      <w:pPr>
        <w:adjustRightInd w:val="0"/>
        <w:spacing w:line="320" w:lineRule="exact"/>
        <w:jc w:val="both"/>
        <w:rPr>
          <w:rFonts w:ascii="Times New Roman" w:hAnsi="Times New Roman" w:cs="Times New Roman"/>
          <w:sz w:val="24"/>
          <w:szCs w:val="24"/>
        </w:rPr>
      </w:pPr>
    </w:p>
    <w:p w14:paraId="313610DC"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0231859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40DEB823"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3B4AFF1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4729072C"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0C04F97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5E2A22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52733876"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2949EA99" w14:textId="77777777" w:rsidR="00C01F52" w:rsidRPr="003169E0" w:rsidRDefault="00C01F52" w:rsidP="00F23B38">
      <w:pPr>
        <w:adjustRightInd w:val="0"/>
        <w:spacing w:line="320" w:lineRule="exact"/>
        <w:jc w:val="both"/>
        <w:rPr>
          <w:rFonts w:ascii="Times New Roman" w:hAnsi="Times New Roman" w:cs="Times New Roman"/>
          <w:sz w:val="24"/>
          <w:szCs w:val="24"/>
        </w:rPr>
      </w:pPr>
    </w:p>
    <w:p w14:paraId="631CA22C"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C866838" w14:textId="19F5F79A"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2B591E5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ECA11B" w14:textId="15C73CC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B8174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54ED4B9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E78F3CF" w14:textId="088501E5"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B8174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12E28E2"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2E35A65" w14:textId="2A7FA5C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B8174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370F849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695DB18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4A6F5AE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2CFE72B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3883651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23CA0D4E"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196D3D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d) declaração de inidoneidade para licitar ou contratar com a Administração Pública.</w:t>
      </w:r>
    </w:p>
    <w:p w14:paraId="0ECB31A1" w14:textId="0CCC5AD4"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B8174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3B992C" w14:textId="2369878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B8174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15.1 poderão ser aplicadas, cumulativamente ou não, à pena de multa.</w:t>
      </w:r>
    </w:p>
    <w:p w14:paraId="1D7002DB" w14:textId="7157A3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B8174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15.1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6D2A452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9ACC357" w14:textId="04D03CD5"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B8174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43CE9AFA"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681C2F67" w14:textId="5EED646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1C53604E" w14:textId="07F5E904"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45A25AAA" w14:textId="2FA05B3D"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07D0CCB" w14:textId="62C90B30"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586083D6" w14:textId="1F613B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09AE9C83" w14:textId="513FF261"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0AB6FE8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294EFF3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56A2DFF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 cobrar diretamente dos pacientes valores referentes a serviços prestados, a título de complementação de pagamento;</w:t>
      </w:r>
    </w:p>
    <w:p w14:paraId="4175E20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d) reincidir na cobrança de serviços não executados ou executados irregularmente;</w:t>
      </w:r>
    </w:p>
    <w:p w14:paraId="626D6A0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1A898AE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29A36D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7DB28B6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459B42FD" w14:textId="13884A7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7065C9E3" w14:textId="1EFB1C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0BFEEB79" w14:textId="7A56F4E4"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4D9C4AE9" w14:textId="47EAF86E"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7FF2B132" w14:textId="46F7EF4D"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1C84C23A" w14:textId="2756158C"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B81747">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2C1BF6A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47D308E3" w14:textId="12C29696"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0608D598" w14:textId="0096F374"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1BF6D5A1" w14:textId="23049517"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676E37CF" w14:textId="6147895E" w:rsidR="00883D08"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883D08" w:rsidRPr="00B634E4">
        <w:rPr>
          <w:rFonts w:ascii="Times New Roman" w:hAnsi="Times New Roman" w:cs="Times New Roman"/>
          <w:b/>
          <w:color w:val="000000"/>
          <w:sz w:val="24"/>
          <w:szCs w:val="24"/>
        </w:rPr>
        <w:t>.4</w:t>
      </w:r>
      <w:r w:rsidR="00883D08" w:rsidRPr="00B634E4">
        <w:rPr>
          <w:rFonts w:ascii="Times New Roman" w:hAnsi="Times New Roman" w:cs="Times New Roman"/>
          <w:color w:val="000000"/>
          <w:sz w:val="24"/>
          <w:szCs w:val="24"/>
        </w:rPr>
        <w:t>. Preencher de forma correta e legível os laudos de AIH’S (SUS), e/ou corrigi-los quando solicitados pela Auditoria</w:t>
      </w:r>
      <w:r w:rsidR="00511732" w:rsidRPr="00B634E4">
        <w:rPr>
          <w:rFonts w:ascii="Times New Roman" w:hAnsi="Times New Roman" w:cs="Times New Roman"/>
          <w:color w:val="000000"/>
          <w:sz w:val="24"/>
          <w:szCs w:val="24"/>
        </w:rPr>
        <w:t xml:space="preserve"> Municipal, sob pena de “glosa”</w:t>
      </w:r>
      <w:r w:rsidR="00511732">
        <w:rPr>
          <w:rFonts w:ascii="Times New Roman" w:hAnsi="Times New Roman" w:cs="Times New Roman"/>
          <w:color w:val="000000"/>
          <w:sz w:val="24"/>
          <w:szCs w:val="24"/>
        </w:rPr>
        <w:t xml:space="preserve"> </w:t>
      </w:r>
    </w:p>
    <w:p w14:paraId="0A5FF47E" w14:textId="5F2C2F66" w:rsidR="00B634E4"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B634E4" w:rsidRPr="00B634E4">
        <w:rPr>
          <w:rFonts w:ascii="Times New Roman" w:hAnsi="Times New Roman" w:cs="Times New Roman"/>
          <w:b/>
          <w:color w:val="000000"/>
          <w:sz w:val="24"/>
          <w:szCs w:val="24"/>
        </w:rPr>
        <w:t>.5.</w:t>
      </w:r>
      <w:r w:rsidR="00B634E4">
        <w:rPr>
          <w:rFonts w:ascii="Times New Roman" w:hAnsi="Times New Roman" w:cs="Times New Roman"/>
          <w:color w:val="000000"/>
          <w:sz w:val="24"/>
          <w:szCs w:val="24"/>
        </w:rPr>
        <w:t xml:space="preserve"> Em caso de glosa, a </w:t>
      </w:r>
      <w:r w:rsidR="00B634E4" w:rsidRPr="00B634E4">
        <w:rPr>
          <w:rFonts w:ascii="Times New Roman" w:hAnsi="Times New Roman" w:cs="Times New Roman"/>
          <w:b/>
          <w:color w:val="000000"/>
          <w:sz w:val="24"/>
          <w:szCs w:val="24"/>
        </w:rPr>
        <w:t>CONTRATADA</w:t>
      </w:r>
      <w:r w:rsidR="00B634E4">
        <w:rPr>
          <w:rFonts w:ascii="Times New Roman" w:hAnsi="Times New Roman" w:cs="Times New Roman"/>
          <w:color w:val="000000"/>
          <w:sz w:val="24"/>
          <w:szCs w:val="24"/>
        </w:rPr>
        <w:t xml:space="preserve"> deverá ressarcir a </w:t>
      </w:r>
      <w:r w:rsidR="00B634E4" w:rsidRPr="00B634E4">
        <w:rPr>
          <w:rFonts w:ascii="Times New Roman" w:hAnsi="Times New Roman" w:cs="Times New Roman"/>
          <w:b/>
          <w:color w:val="000000"/>
          <w:sz w:val="24"/>
          <w:szCs w:val="24"/>
        </w:rPr>
        <w:t>CONTRATANTE</w:t>
      </w:r>
      <w:r w:rsidR="00B634E4">
        <w:rPr>
          <w:rFonts w:ascii="Times New Roman" w:hAnsi="Times New Roman" w:cs="Times New Roman"/>
          <w:color w:val="000000"/>
          <w:sz w:val="24"/>
          <w:szCs w:val="24"/>
        </w:rPr>
        <w:t xml:space="preserve"> pelo valor que seria devido e recebido pelo procedimento.</w:t>
      </w:r>
    </w:p>
    <w:p w14:paraId="1E3335A8" w14:textId="0C02566B" w:rsidR="00883D08"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883D08"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00883D08" w:rsidRPr="00883D08">
        <w:rPr>
          <w:rFonts w:ascii="Times New Roman" w:hAnsi="Times New Roman" w:cs="Times New Roman"/>
          <w:b/>
          <w:color w:val="000000"/>
          <w:sz w:val="24"/>
          <w:szCs w:val="24"/>
        </w:rPr>
        <w:t>.</w:t>
      </w:r>
      <w:r w:rsidR="00883D08">
        <w:rPr>
          <w:rFonts w:ascii="Times New Roman" w:hAnsi="Times New Roman" w:cs="Times New Roman"/>
          <w:color w:val="000000"/>
          <w:sz w:val="24"/>
          <w:szCs w:val="24"/>
        </w:rPr>
        <w:t xml:space="preserve"> </w:t>
      </w:r>
      <w:r w:rsidR="00883D08" w:rsidRPr="00883D08">
        <w:rPr>
          <w:rFonts w:ascii="Times New Roman" w:hAnsi="Times New Roman" w:cs="Times New Roman"/>
          <w:color w:val="000000"/>
          <w:sz w:val="24"/>
          <w:szCs w:val="24"/>
        </w:rPr>
        <w:t>Obedecer ao Regimento Interno d</w:t>
      </w:r>
      <w:r w:rsidR="00883D08">
        <w:rPr>
          <w:rFonts w:ascii="Times New Roman" w:hAnsi="Times New Roman" w:cs="Times New Roman"/>
          <w:color w:val="000000"/>
          <w:sz w:val="24"/>
          <w:szCs w:val="24"/>
        </w:rPr>
        <w:t>o Hospital Regional</w:t>
      </w:r>
      <w:r w:rsidR="00883D08" w:rsidRPr="00883D08">
        <w:rPr>
          <w:rFonts w:ascii="Times New Roman" w:hAnsi="Times New Roman" w:cs="Times New Roman"/>
          <w:color w:val="000000"/>
          <w:sz w:val="24"/>
          <w:szCs w:val="24"/>
        </w:rPr>
        <w:t>, bem assim, o Regimento Interno do seu respectivo Corpo Clínico;</w:t>
      </w:r>
    </w:p>
    <w:p w14:paraId="2D9E2422" w14:textId="08B7C62A" w:rsidR="00883D08"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883D08"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sidR="00883D08">
        <w:rPr>
          <w:rFonts w:ascii="Times New Roman" w:hAnsi="Times New Roman" w:cs="Times New Roman"/>
          <w:color w:val="000000"/>
          <w:sz w:val="24"/>
          <w:szCs w:val="24"/>
        </w:rPr>
        <w:t>.</w:t>
      </w:r>
      <w:r w:rsidR="00883D08" w:rsidRPr="00883D08">
        <w:rPr>
          <w:rFonts w:ascii="Times New Roman" w:hAnsi="Times New Roman" w:cs="Times New Roman"/>
          <w:color w:val="000000"/>
          <w:sz w:val="24"/>
          <w:szCs w:val="24"/>
        </w:rPr>
        <w:t xml:space="preserve"> Responder, por escrito, dentro do prazo estipulado, os ofícios enc</w:t>
      </w:r>
      <w:r w:rsidR="00883D08">
        <w:rPr>
          <w:rFonts w:ascii="Times New Roman" w:hAnsi="Times New Roman" w:cs="Times New Roman"/>
          <w:color w:val="000000"/>
          <w:sz w:val="24"/>
          <w:szCs w:val="24"/>
        </w:rPr>
        <w:t>aminhados pelo Hospital Regional</w:t>
      </w:r>
      <w:r w:rsidR="00883D08" w:rsidRPr="00883D08">
        <w:rPr>
          <w:rFonts w:ascii="Times New Roman" w:hAnsi="Times New Roman" w:cs="Times New Roman"/>
          <w:color w:val="000000"/>
          <w:sz w:val="24"/>
          <w:szCs w:val="24"/>
        </w:rPr>
        <w:t>;</w:t>
      </w:r>
    </w:p>
    <w:p w14:paraId="26DCE560" w14:textId="02BA3448" w:rsidR="00883D08"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883D08"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8</w:t>
      </w:r>
      <w:r w:rsidR="00883D08">
        <w:rPr>
          <w:rFonts w:ascii="Times New Roman" w:hAnsi="Times New Roman" w:cs="Times New Roman"/>
          <w:color w:val="000000"/>
          <w:sz w:val="24"/>
          <w:szCs w:val="24"/>
        </w:rPr>
        <w:t>.</w:t>
      </w:r>
      <w:r w:rsidR="00883D08" w:rsidRPr="00883D08">
        <w:rPr>
          <w:rFonts w:ascii="Times New Roman" w:hAnsi="Times New Roman" w:cs="Times New Roman"/>
          <w:color w:val="000000"/>
          <w:sz w:val="24"/>
          <w:szCs w:val="24"/>
        </w:rPr>
        <w:t xml:space="preserve"> Entregar os laudos de AIH emitidos, no prazo de 24 horas, podendo ser prorrogado até no máximo 72 horas após o procedimento;</w:t>
      </w:r>
    </w:p>
    <w:p w14:paraId="0358501F" w14:textId="59538432" w:rsidR="00883D08"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883D08"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9</w:t>
      </w:r>
      <w:r w:rsidR="00883D08">
        <w:rPr>
          <w:rFonts w:ascii="Times New Roman" w:hAnsi="Times New Roman" w:cs="Times New Roman"/>
          <w:color w:val="000000"/>
          <w:sz w:val="24"/>
          <w:szCs w:val="24"/>
        </w:rPr>
        <w:t xml:space="preserve">. </w:t>
      </w:r>
      <w:r w:rsidR="00883D08" w:rsidRPr="00883D08">
        <w:rPr>
          <w:rFonts w:ascii="Times New Roman" w:hAnsi="Times New Roman" w:cs="Times New Roman"/>
          <w:color w:val="000000"/>
          <w:sz w:val="24"/>
          <w:szCs w:val="24"/>
        </w:rPr>
        <w:t>Na hipótese de haver queixas de usuários qua</w:t>
      </w:r>
      <w:r w:rsidR="00883D08">
        <w:rPr>
          <w:rFonts w:ascii="Times New Roman" w:hAnsi="Times New Roman" w:cs="Times New Roman"/>
          <w:color w:val="000000"/>
          <w:sz w:val="24"/>
          <w:szCs w:val="24"/>
        </w:rPr>
        <w:t>nto ao atendimento prestado</w:t>
      </w:r>
      <w:r w:rsidR="00883D08" w:rsidRPr="00883D08">
        <w:rPr>
          <w:rFonts w:ascii="Times New Roman" w:hAnsi="Times New Roman" w:cs="Times New Roman"/>
          <w:color w:val="000000"/>
          <w:sz w:val="24"/>
          <w:szCs w:val="24"/>
        </w:rPr>
        <w:t>, fica obrigada a prestar esclarecimentos, por escrito, quanto ao serviço prestado, no prazo máximo de 05 (cinco) dias a conta</w:t>
      </w:r>
      <w:r w:rsidR="00883D08">
        <w:rPr>
          <w:rFonts w:ascii="Times New Roman" w:hAnsi="Times New Roman" w:cs="Times New Roman"/>
          <w:color w:val="000000"/>
          <w:sz w:val="24"/>
          <w:szCs w:val="24"/>
        </w:rPr>
        <w:t>r</w:t>
      </w:r>
      <w:r w:rsidR="00883D08" w:rsidRPr="00883D08">
        <w:rPr>
          <w:rFonts w:ascii="Times New Roman" w:hAnsi="Times New Roman" w:cs="Times New Roman"/>
          <w:color w:val="000000"/>
          <w:sz w:val="24"/>
          <w:szCs w:val="24"/>
        </w:rPr>
        <w:t xml:space="preserve"> da data de recebimento da notificação.</w:t>
      </w:r>
    </w:p>
    <w:p w14:paraId="6E066A3C" w14:textId="3EA4273B" w:rsidR="00883D08" w:rsidRDefault="00B81747" w:rsidP="00883D08">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883D08"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10</w:t>
      </w:r>
      <w:r w:rsidR="00883D08">
        <w:rPr>
          <w:rFonts w:ascii="Times New Roman" w:hAnsi="Times New Roman" w:cs="Times New Roman"/>
          <w:color w:val="000000"/>
          <w:sz w:val="24"/>
          <w:szCs w:val="24"/>
        </w:rPr>
        <w:t xml:space="preserve">. </w:t>
      </w:r>
      <w:r w:rsidR="00883D08" w:rsidRPr="00883D08">
        <w:rPr>
          <w:rFonts w:ascii="Times New Roman" w:hAnsi="Times New Roman" w:cs="Times New Roman"/>
          <w:color w:val="000000"/>
          <w:sz w:val="24"/>
          <w:szCs w:val="24"/>
        </w:rPr>
        <w:t xml:space="preserve">Ocorrendo a “glosa” da AIH, por culpa exclusiva da </w:t>
      </w:r>
      <w:r w:rsidR="00883D08">
        <w:rPr>
          <w:rFonts w:ascii="Times New Roman" w:hAnsi="Times New Roman" w:cs="Times New Roman"/>
          <w:color w:val="000000"/>
          <w:sz w:val="24"/>
          <w:szCs w:val="24"/>
        </w:rPr>
        <w:t>Credenciada, será descontado o</w:t>
      </w:r>
      <w:r w:rsidR="00883D08" w:rsidRPr="00883D08">
        <w:rPr>
          <w:rFonts w:ascii="Times New Roman" w:hAnsi="Times New Roman" w:cs="Times New Roman"/>
          <w:color w:val="000000"/>
          <w:sz w:val="24"/>
          <w:szCs w:val="24"/>
        </w:rPr>
        <w:t xml:space="preserve"> valor que </w:t>
      </w:r>
      <w:r w:rsidR="00883D08">
        <w:rPr>
          <w:rFonts w:ascii="Times New Roman" w:hAnsi="Times New Roman" w:cs="Times New Roman"/>
          <w:color w:val="000000"/>
          <w:sz w:val="24"/>
          <w:szCs w:val="24"/>
        </w:rPr>
        <w:t xml:space="preserve">o Hospital </w:t>
      </w:r>
      <w:r w:rsidR="00883D08" w:rsidRPr="00883D08">
        <w:rPr>
          <w:rFonts w:ascii="Times New Roman" w:hAnsi="Times New Roman" w:cs="Times New Roman"/>
          <w:color w:val="000000"/>
          <w:sz w:val="24"/>
          <w:szCs w:val="24"/>
        </w:rPr>
        <w:t>perceberia se não ocorresse a referida “glosa”.</w:t>
      </w:r>
    </w:p>
    <w:p w14:paraId="072669C0" w14:textId="77777777"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16.1</w:t>
      </w:r>
      <w:r w:rsidR="00B634E4">
        <w:rPr>
          <w:rFonts w:ascii="Times New Roman" w:hAnsi="Times New Roman" w:cs="Times New Roman"/>
          <w:b/>
          <w:color w:val="000000"/>
          <w:sz w:val="24"/>
          <w:szCs w:val="24"/>
        </w:rPr>
        <w:t>1</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67B3983B" w14:textId="24F76391" w:rsidR="00A450F4" w:rsidRDefault="00B817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15</w:t>
      </w:r>
      <w:r w:rsidR="00AC4847">
        <w:rPr>
          <w:rFonts w:ascii="Times New Roman" w:hAnsi="Times New Roman" w:cs="Times New Roman"/>
          <w:b/>
          <w:color w:val="000000"/>
          <w:sz w:val="24"/>
          <w:szCs w:val="24"/>
        </w:rPr>
        <w:t xml:space="preserve">.12. </w:t>
      </w:r>
      <w:r w:rsidR="00AC4847">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FE3F316" w14:textId="77777777" w:rsidR="00A450F4" w:rsidRDefault="00A450F4" w:rsidP="00A450F4">
      <w:pPr>
        <w:jc w:val="both"/>
        <w:rPr>
          <w:rFonts w:ascii="Times New Roman" w:hAnsi="Times New Roman" w:cs="Times New Roman"/>
          <w:color w:val="000000"/>
          <w:sz w:val="24"/>
          <w:szCs w:val="24"/>
        </w:rPr>
      </w:pPr>
    </w:p>
    <w:p w14:paraId="16F1832A" w14:textId="1CC03DE0" w:rsidR="00B83086" w:rsidRPr="00B83086" w:rsidRDefault="00B81747"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16</w:t>
      </w:r>
      <w:r w:rsidR="00B83086">
        <w:rPr>
          <w:rFonts w:ascii="Times New Roman" w:hAnsi="Times New Roman" w:cs="Times New Roman"/>
          <w:b/>
          <w:color w:val="FFFFFF"/>
          <w:sz w:val="24"/>
          <w:szCs w:val="24"/>
        </w:rPr>
        <w:t xml:space="preserve">. </w:t>
      </w:r>
      <w:r w:rsidR="00B83086" w:rsidRPr="00B83086">
        <w:rPr>
          <w:rFonts w:ascii="Times New Roman" w:hAnsi="Times New Roman" w:cs="Times New Roman"/>
          <w:b/>
          <w:color w:val="FFFFFF"/>
          <w:sz w:val="24"/>
          <w:szCs w:val="24"/>
        </w:rPr>
        <w:t>DA RESCISÃO</w:t>
      </w:r>
    </w:p>
    <w:p w14:paraId="4A419296" w14:textId="77777777" w:rsidR="00B83086" w:rsidRPr="0000249C" w:rsidRDefault="00B83086" w:rsidP="00B83086">
      <w:pPr>
        <w:jc w:val="both"/>
        <w:rPr>
          <w:rFonts w:ascii="Arial" w:hAnsi="Arial" w:cs="Arial"/>
        </w:rPr>
      </w:pPr>
    </w:p>
    <w:p w14:paraId="50A16466" w14:textId="5B9FDAC8" w:rsidR="00B83086" w:rsidRPr="00B83086" w:rsidRDefault="00B81747" w:rsidP="00B83086">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16</w:t>
      </w:r>
      <w:r w:rsidR="00B83086" w:rsidRPr="00B83086">
        <w:rPr>
          <w:rFonts w:ascii="Times New Roman" w:hAnsi="Times New Roman" w:cs="Times New Roman"/>
          <w:b/>
          <w:color w:val="000000"/>
          <w:sz w:val="24"/>
          <w:szCs w:val="24"/>
        </w:rPr>
        <w:t xml:space="preserve">.1. </w:t>
      </w:r>
      <w:r w:rsidR="00B83086" w:rsidRPr="00B83086">
        <w:rPr>
          <w:rFonts w:ascii="Times New Roman" w:hAnsi="Times New Roman" w:cs="Times New Roman"/>
          <w:color w:val="000000"/>
          <w:sz w:val="24"/>
          <w:szCs w:val="24"/>
        </w:rPr>
        <w:t>Poderá haver rescisão do contrato de forma unilateral p</w:t>
      </w:r>
      <w:r w:rsidR="00B83086">
        <w:rPr>
          <w:rFonts w:ascii="Times New Roman" w:hAnsi="Times New Roman" w:cs="Times New Roman"/>
          <w:color w:val="000000"/>
          <w:sz w:val="24"/>
          <w:szCs w:val="24"/>
        </w:rPr>
        <w:t>or parte do Hospital Regional</w:t>
      </w:r>
      <w:r w:rsidR="00B83086" w:rsidRPr="00B83086">
        <w:rPr>
          <w:rFonts w:ascii="Times New Roman" w:hAnsi="Times New Roman" w:cs="Times New Roman"/>
          <w:color w:val="000000"/>
          <w:sz w:val="24"/>
          <w:szCs w:val="24"/>
        </w:rPr>
        <w:t xml:space="preserve"> a qualquer momento e mediante sua conveniência administrativa e financeira, bem como nos casos em que a C</w:t>
      </w:r>
      <w:r w:rsidR="00B83086">
        <w:rPr>
          <w:rFonts w:ascii="Times New Roman" w:hAnsi="Times New Roman" w:cs="Times New Roman"/>
          <w:color w:val="000000"/>
          <w:sz w:val="24"/>
          <w:szCs w:val="24"/>
        </w:rPr>
        <w:t>redenciada</w:t>
      </w:r>
      <w:r w:rsidR="00B83086" w:rsidRPr="00B83086">
        <w:rPr>
          <w:rFonts w:ascii="Times New Roman" w:hAnsi="Times New Roman" w:cs="Times New Roman"/>
          <w:color w:val="000000"/>
          <w:sz w:val="24"/>
          <w:szCs w:val="24"/>
        </w:rPr>
        <w:t xml:space="preserve"> deixe de efetuar os serviços descritos no contrato;</w:t>
      </w:r>
    </w:p>
    <w:p w14:paraId="5A958A13" w14:textId="6FB5C926" w:rsidR="00B83086" w:rsidRPr="00B83086" w:rsidRDefault="00B81747" w:rsidP="00B83086">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16</w:t>
      </w:r>
      <w:r w:rsidR="00B83086" w:rsidRPr="00B83086">
        <w:rPr>
          <w:rFonts w:ascii="Times New Roman" w:hAnsi="Times New Roman" w:cs="Times New Roman"/>
          <w:b/>
          <w:color w:val="000000"/>
          <w:sz w:val="24"/>
          <w:szCs w:val="24"/>
        </w:rPr>
        <w:t xml:space="preserve">.2. </w:t>
      </w:r>
      <w:r w:rsidR="00B83086" w:rsidRPr="00B83086">
        <w:rPr>
          <w:rFonts w:ascii="Times New Roman" w:hAnsi="Times New Roman" w:cs="Times New Roman"/>
          <w:color w:val="000000"/>
          <w:sz w:val="24"/>
          <w:szCs w:val="24"/>
        </w:rPr>
        <w:t>O contrato poderá ser rescindido pela C</w:t>
      </w:r>
      <w:r w:rsidR="00B83086">
        <w:rPr>
          <w:rFonts w:ascii="Times New Roman" w:hAnsi="Times New Roman" w:cs="Times New Roman"/>
          <w:color w:val="000000"/>
          <w:sz w:val="24"/>
          <w:szCs w:val="24"/>
        </w:rPr>
        <w:t xml:space="preserve">redenciada </w:t>
      </w:r>
      <w:r w:rsidR="00B83086"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35DEDFC2" w14:textId="1A15D175" w:rsidR="00B83086" w:rsidRPr="00B83086" w:rsidRDefault="00B81747" w:rsidP="00B83086">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16</w:t>
      </w:r>
      <w:r w:rsidR="00B83086" w:rsidRPr="00B83086">
        <w:rPr>
          <w:rFonts w:ascii="Times New Roman" w:hAnsi="Times New Roman" w:cs="Times New Roman"/>
          <w:b/>
          <w:color w:val="000000"/>
          <w:sz w:val="24"/>
          <w:szCs w:val="24"/>
        </w:rPr>
        <w:t xml:space="preserve">.3. </w:t>
      </w:r>
      <w:r w:rsidR="00B83086" w:rsidRPr="00B83086">
        <w:rPr>
          <w:rFonts w:ascii="Times New Roman" w:hAnsi="Times New Roman" w:cs="Times New Roman"/>
          <w:color w:val="000000"/>
          <w:sz w:val="24"/>
          <w:szCs w:val="24"/>
        </w:rPr>
        <w:t>Na hipótese de rescisão do contrato por iniciativa da C</w:t>
      </w:r>
      <w:r w:rsidR="00B83086">
        <w:rPr>
          <w:rFonts w:ascii="Times New Roman" w:hAnsi="Times New Roman" w:cs="Times New Roman"/>
          <w:color w:val="000000"/>
          <w:sz w:val="24"/>
          <w:szCs w:val="24"/>
        </w:rPr>
        <w:t>redenciada</w:t>
      </w:r>
      <w:r w:rsidR="00B83086" w:rsidRPr="00B83086">
        <w:rPr>
          <w:rFonts w:ascii="Times New Roman" w:hAnsi="Times New Roman" w:cs="Times New Roman"/>
          <w:color w:val="000000"/>
          <w:sz w:val="24"/>
          <w:szCs w:val="24"/>
        </w:rPr>
        <w:t xml:space="preserve"> durante o decurso do aviso prévio, deverá informar ao </w:t>
      </w:r>
      <w:r w:rsidR="00B83086">
        <w:rPr>
          <w:rFonts w:ascii="Times New Roman" w:hAnsi="Times New Roman" w:cs="Times New Roman"/>
          <w:color w:val="000000"/>
          <w:sz w:val="24"/>
          <w:szCs w:val="24"/>
        </w:rPr>
        <w:t>Hospital Regional</w:t>
      </w:r>
      <w:r w:rsidR="00B83086"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423ADBAF" w14:textId="7A4C3519" w:rsidR="00B83086" w:rsidRPr="00B83086" w:rsidRDefault="00B81747" w:rsidP="00B83086">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16</w:t>
      </w:r>
      <w:r w:rsidR="00B83086" w:rsidRPr="00B83086">
        <w:rPr>
          <w:rFonts w:ascii="Times New Roman" w:hAnsi="Times New Roman" w:cs="Times New Roman"/>
          <w:b/>
          <w:color w:val="000000"/>
          <w:sz w:val="24"/>
          <w:szCs w:val="24"/>
        </w:rPr>
        <w:t>.4.</w:t>
      </w:r>
      <w:r w:rsidR="00B83086" w:rsidRPr="00B83086">
        <w:rPr>
          <w:rFonts w:ascii="Times New Roman" w:hAnsi="Times New Roman" w:cs="Times New Roman"/>
          <w:color w:val="000000"/>
          <w:sz w:val="24"/>
          <w:szCs w:val="24"/>
        </w:rPr>
        <w:t xml:space="preserve"> A C</w:t>
      </w:r>
      <w:r w:rsidR="00B83086">
        <w:rPr>
          <w:rFonts w:ascii="Times New Roman" w:hAnsi="Times New Roman" w:cs="Times New Roman"/>
          <w:color w:val="000000"/>
          <w:sz w:val="24"/>
          <w:szCs w:val="24"/>
        </w:rPr>
        <w:t xml:space="preserve">redenciada </w:t>
      </w:r>
      <w:r w:rsidR="00B83086"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670AA9FB" w14:textId="4035E593" w:rsidR="00B83086" w:rsidRDefault="00B81747" w:rsidP="00B83086">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16</w:t>
      </w:r>
      <w:r w:rsidR="00B83086" w:rsidRPr="00B83086">
        <w:rPr>
          <w:rFonts w:ascii="Times New Roman" w:hAnsi="Times New Roman" w:cs="Times New Roman"/>
          <w:b/>
          <w:color w:val="000000"/>
          <w:sz w:val="24"/>
          <w:szCs w:val="24"/>
        </w:rPr>
        <w:t xml:space="preserve">.5. </w:t>
      </w:r>
      <w:r w:rsidR="00B83086"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00B83086" w:rsidRPr="00B83086">
        <w:rPr>
          <w:rFonts w:ascii="Times New Roman" w:hAnsi="Times New Roman" w:cs="Times New Roman"/>
          <w:color w:val="000000"/>
          <w:sz w:val="24"/>
          <w:szCs w:val="24"/>
        </w:rPr>
        <w:t xml:space="preserve"> infringir as normas sanitárias e fiscais em vigor.</w:t>
      </w:r>
    </w:p>
    <w:p w14:paraId="1F27E11F" w14:textId="33C043BD"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B81747">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57F41B0E" w14:textId="25BDDA89"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4ABEDC26" w14:textId="5B6AA7D4"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B81747">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17108582" w14:textId="3701A6A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FDE8EAF" w14:textId="7F7F874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4814D432" w14:textId="1B134BB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21D6F7C" w14:textId="571C5656"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E4AC26A" w14:textId="4414D9A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3511123B" w14:textId="044C80D7"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B81747">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AF5445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5E4B8E7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13A4D1A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350CDC6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496F1263"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45212CB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24BC5C24" w14:textId="77777777" w:rsidR="0035347A" w:rsidRPr="003169E0" w:rsidRDefault="0035347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927A2BF" w14:textId="77777777" w:rsidR="00185F3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15E8FB64" w14:textId="77777777" w:rsidR="001D1987" w:rsidRPr="003169E0" w:rsidRDefault="001D1987" w:rsidP="008701C2">
      <w:pPr>
        <w:adjustRightInd w:val="0"/>
        <w:spacing w:line="320" w:lineRule="exact"/>
        <w:jc w:val="both"/>
        <w:rPr>
          <w:rFonts w:ascii="Times New Roman" w:hAnsi="Times New Roman" w:cs="Times New Roman"/>
          <w:sz w:val="24"/>
          <w:szCs w:val="24"/>
        </w:rPr>
      </w:pPr>
    </w:p>
    <w:p w14:paraId="309B7924" w14:textId="0CA13007"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E00327">
        <w:rPr>
          <w:rFonts w:ascii="Times New Roman" w:hAnsi="Times New Roman" w:cs="Times New Roman"/>
          <w:sz w:val="24"/>
          <w:szCs w:val="24"/>
        </w:rPr>
        <w:t>26</w:t>
      </w:r>
      <w:r w:rsidR="009B1FEC" w:rsidRPr="003F3A25">
        <w:rPr>
          <w:rFonts w:ascii="Times New Roman" w:hAnsi="Times New Roman" w:cs="Times New Roman"/>
          <w:sz w:val="24"/>
          <w:szCs w:val="24"/>
        </w:rPr>
        <w:t xml:space="preserve"> de </w:t>
      </w:r>
      <w:r w:rsidR="003F3A25" w:rsidRPr="003F3A25">
        <w:rPr>
          <w:rFonts w:ascii="Times New Roman" w:hAnsi="Times New Roman" w:cs="Times New Roman"/>
          <w:sz w:val="24"/>
          <w:szCs w:val="24"/>
        </w:rPr>
        <w:t>novembro</w:t>
      </w:r>
      <w:r w:rsidR="009B1FEC" w:rsidRPr="003F3A25">
        <w:rPr>
          <w:rFonts w:ascii="Times New Roman" w:hAnsi="Times New Roman" w:cs="Times New Roman"/>
          <w:sz w:val="24"/>
          <w:szCs w:val="24"/>
        </w:rPr>
        <w:t xml:space="preserve"> </w:t>
      </w:r>
      <w:r w:rsidR="00AC4847" w:rsidRPr="003F3A25">
        <w:rPr>
          <w:rFonts w:ascii="Times New Roman" w:hAnsi="Times New Roman" w:cs="Times New Roman"/>
          <w:sz w:val="24"/>
          <w:szCs w:val="24"/>
        </w:rPr>
        <w:t>de 20</w:t>
      </w:r>
      <w:r w:rsidR="001D1987" w:rsidRPr="003F3A25">
        <w:rPr>
          <w:rFonts w:ascii="Times New Roman" w:hAnsi="Times New Roman" w:cs="Times New Roman"/>
          <w:sz w:val="24"/>
          <w:szCs w:val="24"/>
        </w:rPr>
        <w:t>21</w:t>
      </w:r>
      <w:r w:rsidR="00185F37" w:rsidRPr="003169E0">
        <w:rPr>
          <w:rFonts w:ascii="Times New Roman" w:hAnsi="Times New Roman" w:cs="Times New Roman"/>
          <w:sz w:val="24"/>
          <w:szCs w:val="24"/>
        </w:rPr>
        <w:t>.</w:t>
      </w:r>
    </w:p>
    <w:p w14:paraId="5783284D" w14:textId="77777777" w:rsidR="00185F37" w:rsidRPr="003169E0" w:rsidRDefault="00185F37" w:rsidP="00A450F4">
      <w:pPr>
        <w:adjustRightInd w:val="0"/>
        <w:spacing w:line="240" w:lineRule="auto"/>
        <w:jc w:val="both"/>
        <w:rPr>
          <w:rFonts w:ascii="Times New Roman" w:hAnsi="Times New Roman" w:cs="Times New Roman"/>
          <w:sz w:val="24"/>
          <w:szCs w:val="24"/>
        </w:rPr>
      </w:pPr>
    </w:p>
    <w:p w14:paraId="5DAE0416" w14:textId="4097DF68" w:rsidR="00185F37" w:rsidRPr="00154F39" w:rsidRDefault="001D1987"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77DFB254"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5BC947C3" w14:textId="77777777" w:rsidR="00185F37" w:rsidRPr="00154F39" w:rsidRDefault="00185F37" w:rsidP="00A450F4">
      <w:pPr>
        <w:adjustRightInd w:val="0"/>
        <w:spacing w:line="240" w:lineRule="auto"/>
        <w:jc w:val="both"/>
        <w:rPr>
          <w:rFonts w:ascii="Times New Roman" w:hAnsi="Times New Roman" w:cs="Times New Roman"/>
          <w:sz w:val="20"/>
          <w:szCs w:val="20"/>
        </w:rPr>
      </w:pPr>
    </w:p>
    <w:p w14:paraId="53D2D86F" w14:textId="77777777" w:rsidR="000865AA" w:rsidRPr="00154F39" w:rsidRDefault="00C47E48"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Jessica de Almeida </w:t>
      </w:r>
      <w:proofErr w:type="spellStart"/>
      <w:r>
        <w:rPr>
          <w:rFonts w:ascii="Times New Roman" w:hAnsi="Times New Roman" w:cs="Times New Roman"/>
          <w:sz w:val="20"/>
          <w:szCs w:val="20"/>
        </w:rPr>
        <w:t>Picinin</w:t>
      </w:r>
      <w:proofErr w:type="spellEnd"/>
    </w:p>
    <w:p w14:paraId="5AC5F6EF" w14:textId="77777777" w:rsidR="00185F37" w:rsidRPr="00154F39" w:rsidRDefault="00006CA3"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Membro</w:t>
      </w:r>
    </w:p>
    <w:p w14:paraId="779F1C24" w14:textId="77777777" w:rsidR="00185F37" w:rsidRPr="00154F39" w:rsidRDefault="00185F37" w:rsidP="00A450F4">
      <w:pPr>
        <w:adjustRightInd w:val="0"/>
        <w:spacing w:line="240" w:lineRule="auto"/>
        <w:jc w:val="both"/>
        <w:rPr>
          <w:rFonts w:ascii="Times New Roman" w:hAnsi="Times New Roman" w:cs="Times New Roman"/>
          <w:sz w:val="20"/>
          <w:szCs w:val="20"/>
        </w:rPr>
      </w:pPr>
    </w:p>
    <w:p w14:paraId="2E0791CE" w14:textId="77777777" w:rsidR="00A450F4" w:rsidRPr="00154F39" w:rsidRDefault="009B1FEC"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João Victor Ribeiro Alves</w:t>
      </w:r>
    </w:p>
    <w:p w14:paraId="73716812"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60B26B61" w14:textId="77777777" w:rsidR="00766AFD" w:rsidRDefault="00766AFD" w:rsidP="00A450F4">
      <w:pPr>
        <w:adjustRightInd w:val="0"/>
        <w:spacing w:line="240" w:lineRule="auto"/>
        <w:jc w:val="both"/>
        <w:rPr>
          <w:rFonts w:ascii="Times New Roman" w:hAnsi="Times New Roman" w:cs="Times New Roman"/>
          <w:sz w:val="20"/>
          <w:szCs w:val="20"/>
        </w:rPr>
      </w:pPr>
    </w:p>
    <w:p w14:paraId="37CE575C" w14:textId="5FDD41D4" w:rsidR="000865AA" w:rsidRPr="00154F39" w:rsidRDefault="001D1987" w:rsidP="00A450F4">
      <w:pPr>
        <w:adjustRightInd w:val="0"/>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Joilson</w:t>
      </w:r>
      <w:proofErr w:type="spellEnd"/>
      <w:r>
        <w:rPr>
          <w:rFonts w:ascii="Times New Roman" w:hAnsi="Times New Roman" w:cs="Times New Roman"/>
          <w:sz w:val="20"/>
          <w:szCs w:val="20"/>
        </w:rPr>
        <w:t xml:space="preserve"> Batista de Carvalho</w:t>
      </w:r>
    </w:p>
    <w:p w14:paraId="01FA2637" w14:textId="38329F38" w:rsidR="00A450F4" w:rsidRDefault="00A450F4"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Membro</w:t>
      </w:r>
      <w:r w:rsidR="001D1987">
        <w:rPr>
          <w:rFonts w:ascii="Times New Roman" w:hAnsi="Times New Roman" w:cs="Times New Roman"/>
          <w:sz w:val="20"/>
          <w:szCs w:val="20"/>
        </w:rPr>
        <w:t xml:space="preserve"> </w:t>
      </w:r>
    </w:p>
    <w:p w14:paraId="7498AB86" w14:textId="77777777" w:rsidR="00766AFD" w:rsidRDefault="00766AFD" w:rsidP="00A450F4">
      <w:pPr>
        <w:adjustRightInd w:val="0"/>
        <w:spacing w:line="240" w:lineRule="auto"/>
        <w:jc w:val="both"/>
        <w:rPr>
          <w:rFonts w:ascii="Times New Roman" w:hAnsi="Times New Roman" w:cs="Times New Roman"/>
          <w:b/>
          <w:sz w:val="20"/>
          <w:szCs w:val="20"/>
        </w:rPr>
      </w:pPr>
    </w:p>
    <w:p w14:paraId="1FF91F95" w14:textId="77777777" w:rsidR="00AD42C3" w:rsidRPr="00154F39" w:rsidRDefault="00185F37" w:rsidP="00A450F4">
      <w:pPr>
        <w:adjustRightInd w:val="0"/>
        <w:spacing w:line="240" w:lineRule="auto"/>
        <w:jc w:val="both"/>
        <w:rPr>
          <w:rFonts w:ascii="Times New Roman" w:hAnsi="Times New Roman" w:cs="Times New Roman"/>
          <w:b/>
          <w:sz w:val="20"/>
          <w:szCs w:val="20"/>
        </w:rPr>
      </w:pPr>
      <w:r w:rsidRPr="00154F39">
        <w:rPr>
          <w:rFonts w:ascii="Times New Roman" w:hAnsi="Times New Roman" w:cs="Times New Roman"/>
          <w:b/>
          <w:sz w:val="20"/>
          <w:szCs w:val="20"/>
        </w:rPr>
        <w:t>Visto:</w:t>
      </w:r>
      <w:r w:rsidR="000865AA" w:rsidRPr="00154F39">
        <w:rPr>
          <w:rFonts w:ascii="Times New Roman" w:hAnsi="Times New Roman" w:cs="Times New Roman"/>
          <w:b/>
          <w:sz w:val="20"/>
          <w:szCs w:val="20"/>
        </w:rPr>
        <w:t xml:space="preserve"> </w:t>
      </w:r>
      <w:r w:rsidR="00C47E48">
        <w:rPr>
          <w:rFonts w:ascii="Times New Roman" w:hAnsi="Times New Roman" w:cs="Times New Roman"/>
          <w:b/>
          <w:sz w:val="20"/>
          <w:szCs w:val="20"/>
        </w:rPr>
        <w:t xml:space="preserve">Norberto </w:t>
      </w:r>
      <w:proofErr w:type="spellStart"/>
      <w:r w:rsidR="00C47E48">
        <w:rPr>
          <w:rFonts w:ascii="Times New Roman" w:hAnsi="Times New Roman" w:cs="Times New Roman"/>
          <w:b/>
          <w:sz w:val="20"/>
          <w:szCs w:val="20"/>
        </w:rPr>
        <w:t>Fabri</w:t>
      </w:r>
      <w:proofErr w:type="spellEnd"/>
      <w:r w:rsidR="00C47E48">
        <w:rPr>
          <w:rFonts w:ascii="Times New Roman" w:hAnsi="Times New Roman" w:cs="Times New Roman"/>
          <w:b/>
          <w:sz w:val="20"/>
          <w:szCs w:val="20"/>
        </w:rPr>
        <w:t xml:space="preserve"> Junior</w:t>
      </w:r>
    </w:p>
    <w:p w14:paraId="333D50E6" w14:textId="77777777" w:rsidR="00F83D76" w:rsidRDefault="00CA491D"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Diretor Geral da FUNSAU </w:t>
      </w:r>
      <w:r w:rsidR="00DA1B15" w:rsidRPr="00154F39">
        <w:rPr>
          <w:rFonts w:ascii="Times New Roman" w:hAnsi="Times New Roman" w:cs="Times New Roman"/>
          <w:sz w:val="20"/>
          <w:szCs w:val="20"/>
        </w:rPr>
        <w:t>–</w:t>
      </w:r>
      <w:r w:rsidRPr="00154F39">
        <w:rPr>
          <w:rFonts w:ascii="Times New Roman" w:hAnsi="Times New Roman" w:cs="Times New Roman"/>
          <w:sz w:val="20"/>
          <w:szCs w:val="20"/>
        </w:rPr>
        <w:t xml:space="preserve"> NA</w:t>
      </w:r>
    </w:p>
    <w:p w14:paraId="091308C1" w14:textId="77777777" w:rsidR="001D1987" w:rsidRDefault="001D1987" w:rsidP="00A450F4">
      <w:pPr>
        <w:adjustRightInd w:val="0"/>
        <w:spacing w:line="240" w:lineRule="auto"/>
        <w:jc w:val="both"/>
        <w:rPr>
          <w:rFonts w:ascii="Times New Roman" w:hAnsi="Times New Roman" w:cs="Times New Roman"/>
          <w:sz w:val="20"/>
          <w:szCs w:val="20"/>
        </w:rPr>
      </w:pPr>
    </w:p>
    <w:p w14:paraId="3A438CAF" w14:textId="77777777" w:rsidR="001D1987" w:rsidRDefault="001D1987" w:rsidP="00A450F4">
      <w:pPr>
        <w:adjustRightInd w:val="0"/>
        <w:spacing w:line="240" w:lineRule="auto"/>
        <w:jc w:val="both"/>
        <w:rPr>
          <w:rFonts w:ascii="Times New Roman" w:hAnsi="Times New Roman" w:cs="Times New Roman"/>
          <w:sz w:val="20"/>
          <w:szCs w:val="20"/>
        </w:rPr>
      </w:pPr>
    </w:p>
    <w:p w14:paraId="5F03EFAC" w14:textId="77777777" w:rsidR="003F3A25" w:rsidRDefault="003F3A25" w:rsidP="00A450F4">
      <w:pPr>
        <w:adjustRightInd w:val="0"/>
        <w:spacing w:line="240" w:lineRule="auto"/>
        <w:jc w:val="both"/>
        <w:rPr>
          <w:rFonts w:ascii="Times New Roman" w:hAnsi="Times New Roman" w:cs="Times New Roman"/>
          <w:sz w:val="20"/>
          <w:szCs w:val="20"/>
        </w:rPr>
      </w:pPr>
    </w:p>
    <w:p w14:paraId="350E750C" w14:textId="77777777" w:rsidR="003F3A25" w:rsidRDefault="003F3A25" w:rsidP="00A450F4">
      <w:pPr>
        <w:adjustRightInd w:val="0"/>
        <w:spacing w:line="240" w:lineRule="auto"/>
        <w:jc w:val="both"/>
        <w:rPr>
          <w:rFonts w:ascii="Times New Roman" w:hAnsi="Times New Roman" w:cs="Times New Roman"/>
          <w:sz w:val="20"/>
          <w:szCs w:val="20"/>
        </w:rPr>
      </w:pPr>
    </w:p>
    <w:p w14:paraId="06AD25DA" w14:textId="77777777" w:rsidR="003F3A25" w:rsidRDefault="003F3A25" w:rsidP="00A450F4">
      <w:pPr>
        <w:adjustRightInd w:val="0"/>
        <w:spacing w:line="240" w:lineRule="auto"/>
        <w:jc w:val="both"/>
        <w:rPr>
          <w:rFonts w:ascii="Times New Roman" w:hAnsi="Times New Roman" w:cs="Times New Roman"/>
          <w:sz w:val="20"/>
          <w:szCs w:val="20"/>
        </w:rPr>
      </w:pPr>
    </w:p>
    <w:p w14:paraId="3B91E387" w14:textId="77777777" w:rsidR="003F3A25" w:rsidRDefault="003F3A25" w:rsidP="00A450F4">
      <w:pPr>
        <w:adjustRightInd w:val="0"/>
        <w:spacing w:line="240" w:lineRule="auto"/>
        <w:jc w:val="both"/>
        <w:rPr>
          <w:rFonts w:ascii="Times New Roman" w:hAnsi="Times New Roman" w:cs="Times New Roman"/>
          <w:sz w:val="20"/>
          <w:szCs w:val="20"/>
        </w:rPr>
      </w:pPr>
    </w:p>
    <w:p w14:paraId="4C78F4BC" w14:textId="77777777" w:rsidR="001D1987" w:rsidRDefault="001D1987" w:rsidP="00A450F4">
      <w:pPr>
        <w:adjustRightInd w:val="0"/>
        <w:spacing w:line="240" w:lineRule="auto"/>
        <w:jc w:val="both"/>
        <w:rPr>
          <w:rFonts w:ascii="Times New Roman" w:hAnsi="Times New Roman" w:cs="Times New Roman"/>
          <w:sz w:val="20"/>
          <w:szCs w:val="20"/>
        </w:rPr>
      </w:pPr>
    </w:p>
    <w:p w14:paraId="57519DFF" w14:textId="77777777" w:rsidR="001D1987" w:rsidRDefault="001D1987" w:rsidP="00A450F4">
      <w:pPr>
        <w:adjustRightInd w:val="0"/>
        <w:spacing w:line="240" w:lineRule="auto"/>
        <w:jc w:val="both"/>
        <w:rPr>
          <w:rFonts w:ascii="Times New Roman" w:hAnsi="Times New Roman" w:cs="Times New Roman"/>
          <w:sz w:val="20"/>
          <w:szCs w:val="20"/>
        </w:rPr>
      </w:pPr>
    </w:p>
    <w:p w14:paraId="5255631E" w14:textId="34EBFEE8"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w:t>
      </w:r>
      <w:r w:rsidR="003E7288" w:rsidRPr="003169E0">
        <w:rPr>
          <w:rFonts w:ascii="Times New Roman" w:hAnsi="Times New Roman" w:cs="Times New Roman"/>
          <w:b/>
          <w:bCs/>
          <w:sz w:val="24"/>
          <w:szCs w:val="24"/>
        </w:rPr>
        <w:t>AL DE CREDENCIAMENTO Nº 00</w:t>
      </w:r>
      <w:r w:rsidR="003F3A25">
        <w:rPr>
          <w:rFonts w:ascii="Times New Roman" w:hAnsi="Times New Roman" w:cs="Times New Roman"/>
          <w:b/>
          <w:bCs/>
          <w:sz w:val="24"/>
          <w:szCs w:val="24"/>
        </w:rPr>
        <w:t>1</w:t>
      </w:r>
      <w:r w:rsidR="003E7288" w:rsidRPr="003169E0">
        <w:rPr>
          <w:rFonts w:ascii="Times New Roman" w:hAnsi="Times New Roman" w:cs="Times New Roman"/>
          <w:b/>
          <w:bCs/>
          <w:sz w:val="24"/>
          <w:szCs w:val="24"/>
        </w:rPr>
        <w:t>/20</w:t>
      </w:r>
      <w:r w:rsidR="003F3A25">
        <w:rPr>
          <w:rFonts w:ascii="Times New Roman" w:hAnsi="Times New Roman" w:cs="Times New Roman"/>
          <w:b/>
          <w:bCs/>
          <w:sz w:val="24"/>
          <w:szCs w:val="24"/>
        </w:rPr>
        <w:t>21</w:t>
      </w:r>
    </w:p>
    <w:p w14:paraId="30C84E64"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0F7419AA"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74093F3C"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21CBCEA5" w14:textId="305FD210"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4664ED" w:rsidRPr="00322C07">
        <w:rPr>
          <w:rFonts w:ascii="Times New Roman" w:hAnsi="Times New Roman" w:cs="Times New Roman"/>
          <w:sz w:val="24"/>
          <w:szCs w:val="24"/>
        </w:rPr>
        <w:t>na área de</w:t>
      </w:r>
      <w:r w:rsidR="000865AA" w:rsidRPr="00322C07">
        <w:rPr>
          <w:rFonts w:ascii="Times New Roman" w:hAnsi="Times New Roman" w:cs="Times New Roman"/>
          <w:sz w:val="24"/>
          <w:szCs w:val="24"/>
        </w:rPr>
        <w:t xml:space="preserve"> </w:t>
      </w:r>
      <w:r w:rsidR="00AD37CE">
        <w:rPr>
          <w:rFonts w:ascii="Times New Roman" w:hAnsi="Times New Roman" w:cs="Times New Roman"/>
          <w:sz w:val="24"/>
          <w:szCs w:val="24"/>
        </w:rPr>
        <w:t xml:space="preserve">ortopedia como médico </w:t>
      </w:r>
      <w:r w:rsidR="00B122DC">
        <w:rPr>
          <w:rFonts w:ascii="Times New Roman" w:hAnsi="Times New Roman" w:cs="Times New Roman"/>
          <w:sz w:val="24"/>
          <w:szCs w:val="24"/>
        </w:rPr>
        <w:t>auxiliar</w:t>
      </w:r>
      <w:r w:rsidR="00C47E48" w:rsidRPr="00322C07">
        <w:rPr>
          <w:rFonts w:ascii="Times New Roman" w:hAnsi="Times New Roman" w:cs="Times New Roman"/>
          <w:sz w:val="24"/>
          <w:szCs w:val="24"/>
        </w:rPr>
        <w:t>.</w:t>
      </w:r>
    </w:p>
    <w:p w14:paraId="22C34E82"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9A79E67" w14:textId="77777777" w:rsidR="004664ED"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1.3 O credenciado será responsável pelo diagnóstico, prognóstico indicado aos pacientes</w:t>
      </w:r>
      <w:r w:rsidR="00A51B00">
        <w:rPr>
          <w:rFonts w:ascii="Times New Roman" w:hAnsi="Times New Roman" w:cs="Times New Roman"/>
          <w:sz w:val="24"/>
          <w:szCs w:val="24"/>
        </w:rPr>
        <w:t xml:space="preserve"> da</w:t>
      </w:r>
      <w:r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Fundação Serviços de Saúde de Nova Andradina – FUNSAU – NA.</w:t>
      </w:r>
    </w:p>
    <w:p w14:paraId="1EBC2F7F" w14:textId="09EA8898" w:rsidR="00E00327" w:rsidRPr="00322C07" w:rsidRDefault="00E00327" w:rsidP="004664ED">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 xml:space="preserve">1.4 Os serviços deverão ser realizados todos os dias, sendo os plantões divididos em iguais períodos para todos os profissionais credenciados. </w:t>
      </w:r>
    </w:p>
    <w:p w14:paraId="6E74B2B4"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0DF882B4"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w:t>
      </w:r>
      <w:proofErr w:type="spellStart"/>
      <w:r w:rsidR="004664ED" w:rsidRPr="00322C07">
        <w:rPr>
          <w:rFonts w:ascii="Times New Roman" w:hAnsi="Times New Roman" w:cs="Times New Roman"/>
          <w:sz w:val="24"/>
          <w:szCs w:val="24"/>
        </w:rPr>
        <w:t>Eulenir</w:t>
      </w:r>
      <w:proofErr w:type="spellEnd"/>
      <w:r w:rsidR="004664ED" w:rsidRPr="00322C07">
        <w:rPr>
          <w:rFonts w:ascii="Times New Roman" w:hAnsi="Times New Roman" w:cs="Times New Roman"/>
          <w:sz w:val="24"/>
          <w:szCs w:val="24"/>
        </w:rPr>
        <w:t xml:space="preserve">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11BAE8A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4A7CA137"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A41A48E" w14:textId="77777777" w:rsidR="000C1DE4"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670A6FB9" w14:textId="457BF89F" w:rsidR="00AD37CE" w:rsidRPr="00AD37CE" w:rsidRDefault="00AD37CE" w:rsidP="000C1DE4">
      <w:pPr>
        <w:jc w:val="both"/>
        <w:rPr>
          <w:rFonts w:ascii="Times New Roman" w:hAnsi="Times New Roman" w:cs="Times New Roman"/>
          <w:sz w:val="24"/>
          <w:szCs w:val="24"/>
        </w:rPr>
      </w:pPr>
      <w:r>
        <w:rPr>
          <w:rFonts w:ascii="Times New Roman" w:hAnsi="Times New Roman" w:cs="Times New Roman"/>
          <w:sz w:val="24"/>
          <w:szCs w:val="24"/>
        </w:rPr>
        <w:t xml:space="preserve">b) </w:t>
      </w:r>
      <w:r w:rsidRPr="00AD37CE">
        <w:rPr>
          <w:rFonts w:ascii="Times New Roman" w:hAnsi="Times New Roman" w:cs="Times New Roman"/>
          <w:sz w:val="24"/>
          <w:szCs w:val="24"/>
        </w:rPr>
        <w:t>Efetuar os serviços descritos na cláusula primeira, de acordo com a demanda do hospital, sendo que o atendimento deverá ser realizado em até 15 (quinze) minutos após a solicitação do médico cirurgião ortopedista</w:t>
      </w:r>
      <w:r>
        <w:rPr>
          <w:rFonts w:ascii="Times New Roman" w:hAnsi="Times New Roman" w:cs="Times New Roman"/>
          <w:sz w:val="24"/>
          <w:szCs w:val="24"/>
        </w:rPr>
        <w:t>;</w:t>
      </w:r>
    </w:p>
    <w:p w14:paraId="3352B2CE" w14:textId="06CEA865" w:rsidR="000C1DE4" w:rsidRDefault="00AD37CE" w:rsidP="000C1DE4">
      <w:pPr>
        <w:jc w:val="both"/>
        <w:rPr>
          <w:rFonts w:ascii="Times New Roman" w:hAnsi="Times New Roman" w:cs="Times New Roman"/>
          <w:sz w:val="24"/>
          <w:szCs w:val="24"/>
        </w:rPr>
      </w:pPr>
      <w:r>
        <w:rPr>
          <w:rFonts w:ascii="Times New Roman" w:hAnsi="Times New Roman" w:cs="Times New Roman"/>
          <w:sz w:val="24"/>
          <w:szCs w:val="24"/>
        </w:rPr>
        <w:t>c</w:t>
      </w:r>
      <w:r w:rsidR="000C1DE4" w:rsidRPr="00B161DB">
        <w:rPr>
          <w:rFonts w:ascii="Times New Roman" w:hAnsi="Times New Roman" w:cs="Times New Roman"/>
          <w:sz w:val="24"/>
          <w:szCs w:val="24"/>
        </w:rPr>
        <w:t>) Preencher de forma correta e legível os laudos de AIH’S (SUS), e/ou corrigi-los quando solicitados pela Auditoria Municipal, sob pena de “glosa”;</w:t>
      </w:r>
    </w:p>
    <w:p w14:paraId="06A24CCD" w14:textId="593ADDE9" w:rsidR="00FE4F52" w:rsidRDefault="00AD37CE" w:rsidP="00FE4F52">
      <w:pPr>
        <w:adjustRightInd w:val="0"/>
        <w:spacing w:line="320" w:lineRule="exact"/>
        <w:jc w:val="both"/>
        <w:rPr>
          <w:rFonts w:ascii="Times New Roman" w:hAnsi="Times New Roman" w:cs="Times New Roman"/>
          <w:color w:val="000000"/>
          <w:sz w:val="24"/>
          <w:szCs w:val="24"/>
        </w:rPr>
      </w:pPr>
      <w:r w:rsidRPr="00AD37CE">
        <w:rPr>
          <w:rFonts w:ascii="Times New Roman" w:hAnsi="Times New Roman" w:cs="Times New Roman"/>
          <w:color w:val="000000"/>
          <w:sz w:val="24"/>
          <w:szCs w:val="24"/>
        </w:rPr>
        <w:t>d</w:t>
      </w:r>
      <w:r w:rsidR="00FE4F52" w:rsidRPr="00AD37CE">
        <w:rPr>
          <w:rFonts w:ascii="Times New Roman" w:hAnsi="Times New Roman" w:cs="Times New Roman"/>
          <w:color w:val="000000"/>
          <w:sz w:val="24"/>
          <w:szCs w:val="24"/>
        </w:rPr>
        <w:t>)</w:t>
      </w:r>
      <w:r w:rsidR="00FE4F52">
        <w:rPr>
          <w:rFonts w:ascii="Times New Roman" w:hAnsi="Times New Roman" w:cs="Times New Roman"/>
          <w:b/>
          <w:color w:val="000000"/>
          <w:sz w:val="24"/>
          <w:szCs w:val="24"/>
        </w:rPr>
        <w:t xml:space="preserve"> </w:t>
      </w:r>
      <w:r w:rsidR="00FE4F52">
        <w:rPr>
          <w:rFonts w:ascii="Times New Roman" w:hAnsi="Times New Roman" w:cs="Times New Roman"/>
          <w:color w:val="000000"/>
          <w:sz w:val="24"/>
          <w:szCs w:val="24"/>
        </w:rPr>
        <w:t xml:space="preserve">Em caso de glosa, a </w:t>
      </w:r>
      <w:r w:rsidR="00FE4F52" w:rsidRPr="00B634E4">
        <w:rPr>
          <w:rFonts w:ascii="Times New Roman" w:hAnsi="Times New Roman" w:cs="Times New Roman"/>
          <w:b/>
          <w:color w:val="000000"/>
          <w:sz w:val="24"/>
          <w:szCs w:val="24"/>
        </w:rPr>
        <w:t>CONTRATADA</w:t>
      </w:r>
      <w:r w:rsidR="00FE4F52">
        <w:rPr>
          <w:rFonts w:ascii="Times New Roman" w:hAnsi="Times New Roman" w:cs="Times New Roman"/>
          <w:color w:val="000000"/>
          <w:sz w:val="24"/>
          <w:szCs w:val="24"/>
        </w:rPr>
        <w:t xml:space="preserve"> deverá ressarcir a </w:t>
      </w:r>
      <w:r w:rsidR="00FE4F52" w:rsidRPr="00B634E4">
        <w:rPr>
          <w:rFonts w:ascii="Times New Roman" w:hAnsi="Times New Roman" w:cs="Times New Roman"/>
          <w:b/>
          <w:color w:val="000000"/>
          <w:sz w:val="24"/>
          <w:szCs w:val="24"/>
        </w:rPr>
        <w:t>CONTRATANTE</w:t>
      </w:r>
      <w:r w:rsidR="00FE4F52">
        <w:rPr>
          <w:rFonts w:ascii="Times New Roman" w:hAnsi="Times New Roman" w:cs="Times New Roman"/>
          <w:color w:val="000000"/>
          <w:sz w:val="24"/>
          <w:szCs w:val="24"/>
        </w:rPr>
        <w:t xml:space="preserve"> pelo valor que seria devido e recebido pelo procedimento.</w:t>
      </w:r>
    </w:p>
    <w:p w14:paraId="1B68FE49" w14:textId="7D05BC48" w:rsidR="000C1DE4" w:rsidRPr="003169E0" w:rsidRDefault="00AD37CE" w:rsidP="000C1DE4">
      <w:pPr>
        <w:jc w:val="both"/>
        <w:rPr>
          <w:rFonts w:ascii="Times New Roman" w:hAnsi="Times New Roman" w:cs="Times New Roman"/>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25EFF7A2" w14:textId="217836A8" w:rsidR="000C1DE4" w:rsidRPr="003169E0" w:rsidRDefault="00AD37CE" w:rsidP="000C1DE4">
      <w:pPr>
        <w:jc w:val="both"/>
        <w:rPr>
          <w:rFonts w:ascii="Times New Roman" w:hAnsi="Times New Roman" w:cs="Times New Roman"/>
          <w:b/>
          <w:sz w:val="24"/>
          <w:szCs w:val="24"/>
        </w:rPr>
      </w:pPr>
      <w:r>
        <w:rPr>
          <w:rFonts w:ascii="Times New Roman" w:hAnsi="Times New Roman" w:cs="Times New Roman"/>
          <w:sz w:val="24"/>
          <w:szCs w:val="24"/>
        </w:rPr>
        <w:t>f</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01FBD5C6" w14:textId="6C31870E" w:rsidR="000C1DE4" w:rsidRPr="003169E0" w:rsidRDefault="00AD37CE" w:rsidP="000C1DE4">
      <w:pPr>
        <w:jc w:val="both"/>
        <w:rPr>
          <w:rFonts w:ascii="Times New Roman" w:hAnsi="Times New Roman" w:cs="Times New Roman"/>
          <w:sz w:val="24"/>
          <w:szCs w:val="24"/>
        </w:rPr>
      </w:pPr>
      <w:r>
        <w:rPr>
          <w:rFonts w:ascii="Times New Roman" w:hAnsi="Times New Roman" w:cs="Times New Roman"/>
          <w:sz w:val="24"/>
          <w:szCs w:val="24"/>
        </w:rPr>
        <w:t>g</w:t>
      </w:r>
      <w:r w:rsidR="000C1DE4" w:rsidRPr="003169E0">
        <w:rPr>
          <w:rFonts w:ascii="Times New Roman" w:hAnsi="Times New Roman" w:cs="Times New Roman"/>
          <w:sz w:val="24"/>
          <w:szCs w:val="24"/>
        </w:rPr>
        <w:t>) Entregar os laudos de AIH emitidos, no prazo de 24 horas, podendo ser prorrogado até no máximo 72 horas após o procedimento;</w:t>
      </w:r>
    </w:p>
    <w:p w14:paraId="3544D131" w14:textId="676278E0" w:rsidR="000C1DE4" w:rsidRPr="003169E0" w:rsidRDefault="00AD37CE" w:rsidP="000C1DE4">
      <w:pPr>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2C1A0A7D" w14:textId="48B024A4" w:rsidR="000C1DE4" w:rsidRPr="003169E0" w:rsidRDefault="00AD37CE" w:rsidP="000C1DE4">
      <w:pPr>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E11250A" w14:textId="7D3FA900" w:rsidR="000C1DE4" w:rsidRPr="003169E0"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72C6E358" w14:textId="47A00F77" w:rsidR="000C1DE4" w:rsidRPr="003169E0"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30CAAC4" w14:textId="1E29E47A" w:rsidR="000C1DE4" w:rsidRPr="003169E0"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28000E86" w14:textId="4A6A4E4D" w:rsidR="000C1DE4" w:rsidRPr="003169E0"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253A050C" w14:textId="2EE0BA0D" w:rsidR="000C1DE4" w:rsidRPr="003169E0"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3DE05315" w14:textId="1EFED274" w:rsidR="000C1DE4" w:rsidRPr="003169E0"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o</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61E02F88" w14:textId="135DEA47" w:rsidR="000C1DE4" w:rsidRDefault="00AD37CE"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p</w:t>
      </w:r>
      <w:r w:rsidR="000C1DE4" w:rsidRPr="003169E0">
        <w:rPr>
          <w:rFonts w:ascii="Times New Roman" w:hAnsi="Times New Roman" w:cs="Times New Roman"/>
          <w:sz w:val="24"/>
          <w:szCs w:val="24"/>
        </w:rPr>
        <w:t>) apresentar documentos que venham a ser exigidos pela legislação superveniente;</w:t>
      </w:r>
    </w:p>
    <w:p w14:paraId="708C6B9D" w14:textId="0B422F00" w:rsidR="0029553E" w:rsidRDefault="00AD37CE"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q</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560965D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4195A4A1"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24D98A0F"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4892258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DO PREÇO</w:t>
      </w:r>
    </w:p>
    <w:p w14:paraId="29B7BD10"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08DCC7B0"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w:t>
      </w:r>
      <w:bookmarkStart w:id="0" w:name="_GoBack"/>
      <w:bookmarkEnd w:id="0"/>
      <w:r w:rsidR="00185F37" w:rsidRPr="003169E0">
        <w:rPr>
          <w:rFonts w:ascii="Times New Roman" w:hAnsi="Times New Roman" w:cs="Times New Roman"/>
          <w:sz w:val="24"/>
          <w:szCs w:val="24"/>
        </w:rPr>
        <w:t xml:space="preserve"> procedimentos acordados.</w:t>
      </w:r>
    </w:p>
    <w:p w14:paraId="18E5593F"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319D831B" w14:textId="68544619"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obedecendo, em caso de eventual majoração, a periodicidade mínima de 1 (um) ano e observado como limite máximo de variação o I</w:t>
      </w:r>
      <w:r w:rsidR="00982BEF">
        <w:rPr>
          <w:rFonts w:ascii="Times New Roman" w:hAnsi="Times New Roman" w:cs="Times New Roman"/>
          <w:sz w:val="24"/>
          <w:szCs w:val="24"/>
        </w:rPr>
        <w:t>PCA</w:t>
      </w:r>
      <w:r w:rsidRPr="003169E0">
        <w:rPr>
          <w:rFonts w:ascii="Times New Roman" w:hAnsi="Times New Roman" w:cs="Times New Roman"/>
          <w:sz w:val="24"/>
          <w:szCs w:val="24"/>
        </w:rPr>
        <w:t xml:space="preserve"> -  </w:t>
      </w:r>
      <w:hyperlink r:id="rId11" w:history="1">
        <w:r w:rsidRPr="003169E0">
          <w:rPr>
            <w:rFonts w:ascii="Times New Roman" w:hAnsi="Times New Roman" w:cs="Times New Roman"/>
            <w:sz w:val="24"/>
            <w:szCs w:val="24"/>
          </w:rPr>
          <w:t xml:space="preserve">Índice </w:t>
        </w:r>
        <w:r w:rsidR="00982BEF">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02BB65A6"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6A3745AD"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6578FCC7"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6D86439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52DC0E3C" w14:textId="77777777" w:rsidR="00DD14F6" w:rsidRPr="003169E0" w:rsidRDefault="00DD14F6" w:rsidP="008701C2">
      <w:pPr>
        <w:spacing w:line="320" w:lineRule="exact"/>
        <w:jc w:val="both"/>
        <w:rPr>
          <w:rFonts w:ascii="Times New Roman" w:hAnsi="Times New Roman" w:cs="Times New Roman"/>
          <w:b/>
          <w:bCs/>
          <w:sz w:val="24"/>
          <w:szCs w:val="24"/>
        </w:rPr>
      </w:pPr>
    </w:p>
    <w:p w14:paraId="5F1B02EA" w14:textId="77777777" w:rsidR="00DD14F6" w:rsidRPr="003169E0" w:rsidRDefault="00DD14F6" w:rsidP="008701C2">
      <w:pPr>
        <w:spacing w:line="320" w:lineRule="exact"/>
        <w:jc w:val="both"/>
        <w:rPr>
          <w:rFonts w:ascii="Times New Roman" w:hAnsi="Times New Roman" w:cs="Times New Roman"/>
          <w:b/>
          <w:bCs/>
          <w:sz w:val="24"/>
          <w:szCs w:val="24"/>
        </w:rPr>
      </w:pPr>
    </w:p>
    <w:p w14:paraId="2A4BB329" w14:textId="77777777" w:rsidR="00185F37" w:rsidRPr="003169E0" w:rsidRDefault="00B17C8C"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João de Deus Pires Filho</w:t>
      </w:r>
    </w:p>
    <w:p w14:paraId="3524F1CE"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655D315E" w14:textId="77777777" w:rsidR="004730B2" w:rsidRPr="003169E0" w:rsidRDefault="004730B2" w:rsidP="008701C2">
      <w:pPr>
        <w:spacing w:line="320" w:lineRule="exact"/>
        <w:jc w:val="both"/>
        <w:rPr>
          <w:rFonts w:ascii="Times New Roman" w:hAnsi="Times New Roman" w:cs="Times New Roman"/>
          <w:bCs/>
          <w:sz w:val="24"/>
          <w:szCs w:val="24"/>
        </w:rPr>
      </w:pPr>
    </w:p>
    <w:p w14:paraId="433BD291"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6909E255" w14:textId="77777777" w:rsidR="00154B52" w:rsidRDefault="00154B52" w:rsidP="005D21BD">
      <w:pPr>
        <w:adjustRightInd w:val="0"/>
        <w:spacing w:line="320" w:lineRule="exact"/>
        <w:jc w:val="center"/>
        <w:rPr>
          <w:rFonts w:ascii="Times New Roman" w:hAnsi="Times New Roman" w:cs="Times New Roman"/>
          <w:b/>
          <w:bCs/>
          <w:sz w:val="24"/>
          <w:szCs w:val="24"/>
        </w:rPr>
      </w:pPr>
    </w:p>
    <w:p w14:paraId="3B3CD908" w14:textId="77777777" w:rsidR="00766AFD" w:rsidRDefault="00766AFD" w:rsidP="005D21BD">
      <w:pPr>
        <w:adjustRightInd w:val="0"/>
        <w:spacing w:line="320" w:lineRule="exact"/>
        <w:jc w:val="center"/>
        <w:rPr>
          <w:rFonts w:ascii="Times New Roman" w:hAnsi="Times New Roman" w:cs="Times New Roman"/>
          <w:b/>
          <w:bCs/>
          <w:sz w:val="24"/>
          <w:szCs w:val="24"/>
        </w:rPr>
      </w:pPr>
    </w:p>
    <w:p w14:paraId="285ECEF1" w14:textId="77777777" w:rsidR="00766AFD" w:rsidRDefault="00766AFD" w:rsidP="005D21BD">
      <w:pPr>
        <w:adjustRightInd w:val="0"/>
        <w:spacing w:line="320" w:lineRule="exact"/>
        <w:jc w:val="center"/>
        <w:rPr>
          <w:rFonts w:ascii="Times New Roman" w:hAnsi="Times New Roman" w:cs="Times New Roman"/>
          <w:b/>
          <w:bCs/>
          <w:sz w:val="24"/>
          <w:szCs w:val="24"/>
        </w:rPr>
      </w:pPr>
    </w:p>
    <w:p w14:paraId="5835AE85" w14:textId="77777777" w:rsidR="00CC6282" w:rsidRDefault="00CC6282" w:rsidP="005D21BD">
      <w:pPr>
        <w:adjustRightInd w:val="0"/>
        <w:spacing w:line="320" w:lineRule="exact"/>
        <w:jc w:val="center"/>
        <w:rPr>
          <w:rFonts w:ascii="Times New Roman" w:hAnsi="Times New Roman" w:cs="Times New Roman"/>
          <w:b/>
          <w:bCs/>
          <w:sz w:val="24"/>
          <w:szCs w:val="24"/>
        </w:rPr>
      </w:pPr>
    </w:p>
    <w:p w14:paraId="1E74FC49" w14:textId="77777777" w:rsidR="008C34DF" w:rsidRDefault="008C34DF" w:rsidP="005D21BD">
      <w:pPr>
        <w:adjustRightInd w:val="0"/>
        <w:spacing w:line="320" w:lineRule="exact"/>
        <w:jc w:val="center"/>
        <w:rPr>
          <w:rFonts w:ascii="Times New Roman" w:hAnsi="Times New Roman" w:cs="Times New Roman"/>
          <w:b/>
          <w:bCs/>
          <w:sz w:val="24"/>
          <w:szCs w:val="24"/>
        </w:rPr>
      </w:pPr>
    </w:p>
    <w:p w14:paraId="08FF3971" w14:textId="77777777" w:rsidR="00381040" w:rsidRDefault="00381040" w:rsidP="005D21BD">
      <w:pPr>
        <w:adjustRightInd w:val="0"/>
        <w:spacing w:line="320" w:lineRule="exact"/>
        <w:jc w:val="center"/>
        <w:rPr>
          <w:rFonts w:ascii="Times New Roman" w:hAnsi="Times New Roman" w:cs="Times New Roman"/>
          <w:b/>
          <w:bCs/>
          <w:sz w:val="24"/>
          <w:szCs w:val="24"/>
        </w:rPr>
      </w:pPr>
    </w:p>
    <w:p w14:paraId="424B4B04" w14:textId="52A2F8F9"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3F3A25">
        <w:rPr>
          <w:rFonts w:ascii="Times New Roman" w:hAnsi="Times New Roman" w:cs="Times New Roman"/>
          <w:b/>
          <w:bCs/>
          <w:sz w:val="24"/>
          <w:szCs w:val="24"/>
        </w:rPr>
        <w:t>1</w:t>
      </w:r>
      <w:r w:rsidR="00185F37" w:rsidRPr="003169E0">
        <w:rPr>
          <w:rFonts w:ascii="Times New Roman" w:hAnsi="Times New Roman" w:cs="Times New Roman"/>
          <w:b/>
          <w:bCs/>
          <w:sz w:val="24"/>
          <w:szCs w:val="24"/>
        </w:rPr>
        <w:t>/20</w:t>
      </w:r>
      <w:r w:rsidR="00BF3DF6">
        <w:rPr>
          <w:rFonts w:ascii="Times New Roman" w:hAnsi="Times New Roman" w:cs="Times New Roman"/>
          <w:b/>
          <w:bCs/>
          <w:sz w:val="24"/>
          <w:szCs w:val="24"/>
        </w:rPr>
        <w:t>21</w:t>
      </w:r>
    </w:p>
    <w:p w14:paraId="5D899D50"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1EE5EAA3" w14:textId="77777777" w:rsidTr="009275AD">
        <w:trPr>
          <w:trHeight w:val="375"/>
        </w:trPr>
        <w:tc>
          <w:tcPr>
            <w:tcW w:w="160" w:type="dxa"/>
            <w:tcBorders>
              <w:top w:val="nil"/>
              <w:left w:val="nil"/>
              <w:bottom w:val="nil"/>
              <w:right w:val="nil"/>
            </w:tcBorders>
            <w:shd w:val="clear" w:color="auto" w:fill="auto"/>
            <w:noWrap/>
            <w:vAlign w:val="center"/>
            <w:hideMark/>
          </w:tcPr>
          <w:p w14:paraId="0364DD22"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4F841760"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1981964B"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1B6F7B9D" w14:textId="77777777" w:rsidR="006F267E" w:rsidRPr="003169E0" w:rsidRDefault="006F267E" w:rsidP="009275AD">
            <w:pPr>
              <w:rPr>
                <w:rFonts w:ascii="Times New Roman" w:hAnsi="Times New Roman" w:cs="Times New Roman"/>
                <w:b/>
                <w:bCs/>
                <w:sz w:val="24"/>
                <w:szCs w:val="24"/>
              </w:rPr>
            </w:pPr>
          </w:p>
        </w:tc>
      </w:tr>
      <w:tr w:rsidR="006F267E" w:rsidRPr="003169E0" w14:paraId="3A156D0D" w14:textId="77777777" w:rsidTr="009275AD">
        <w:trPr>
          <w:trHeight w:val="300"/>
        </w:trPr>
        <w:tc>
          <w:tcPr>
            <w:tcW w:w="160" w:type="dxa"/>
            <w:tcBorders>
              <w:top w:val="nil"/>
              <w:left w:val="nil"/>
              <w:bottom w:val="nil"/>
              <w:right w:val="nil"/>
            </w:tcBorders>
            <w:shd w:val="clear" w:color="auto" w:fill="auto"/>
            <w:noWrap/>
            <w:vAlign w:val="center"/>
            <w:hideMark/>
          </w:tcPr>
          <w:p w14:paraId="75673652"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139BD018"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B8AD63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848462E"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7B942E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6947886E"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7849C3DE"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0EC08AB" w14:textId="77777777" w:rsidR="006F267E" w:rsidRPr="003169E0" w:rsidRDefault="006F267E" w:rsidP="009275AD">
            <w:pPr>
              <w:rPr>
                <w:rFonts w:ascii="Times New Roman" w:hAnsi="Times New Roman" w:cs="Times New Roman"/>
                <w:b/>
                <w:bCs/>
                <w:sz w:val="24"/>
                <w:szCs w:val="24"/>
              </w:rPr>
            </w:pPr>
          </w:p>
        </w:tc>
      </w:tr>
    </w:tbl>
    <w:p w14:paraId="630558E6"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418"/>
        <w:gridCol w:w="1134"/>
        <w:gridCol w:w="1672"/>
        <w:gridCol w:w="1843"/>
      </w:tblGrid>
      <w:tr w:rsidR="00322C07" w:rsidRPr="00322C07" w14:paraId="6E5FCA36" w14:textId="77777777" w:rsidTr="00497B27">
        <w:trPr>
          <w:trHeight w:val="841"/>
        </w:trPr>
        <w:tc>
          <w:tcPr>
            <w:tcW w:w="846" w:type="dxa"/>
            <w:tcBorders>
              <w:top w:val="single" w:sz="4" w:space="0" w:color="auto"/>
              <w:left w:val="single" w:sz="4" w:space="0" w:color="auto"/>
              <w:bottom w:val="single" w:sz="4" w:space="0" w:color="auto"/>
              <w:right w:val="single" w:sz="4" w:space="0" w:color="auto"/>
            </w:tcBorders>
            <w:hideMark/>
          </w:tcPr>
          <w:p w14:paraId="5F304CD7"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ITEM</w:t>
            </w:r>
          </w:p>
        </w:tc>
        <w:tc>
          <w:tcPr>
            <w:tcW w:w="3260" w:type="dxa"/>
            <w:tcBorders>
              <w:top w:val="single" w:sz="4" w:space="0" w:color="auto"/>
              <w:left w:val="single" w:sz="4" w:space="0" w:color="auto"/>
              <w:bottom w:val="single" w:sz="4" w:space="0" w:color="auto"/>
              <w:right w:val="single" w:sz="4" w:space="0" w:color="auto"/>
            </w:tcBorders>
            <w:hideMark/>
          </w:tcPr>
          <w:p w14:paraId="5B00B36A"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SERVIÇOS MÉDICOS</w:t>
            </w:r>
          </w:p>
        </w:tc>
        <w:tc>
          <w:tcPr>
            <w:tcW w:w="1418" w:type="dxa"/>
            <w:tcBorders>
              <w:top w:val="single" w:sz="4" w:space="0" w:color="auto"/>
              <w:left w:val="single" w:sz="4" w:space="0" w:color="auto"/>
              <w:bottom w:val="single" w:sz="4" w:space="0" w:color="auto"/>
              <w:right w:val="single" w:sz="4" w:space="0" w:color="auto"/>
            </w:tcBorders>
            <w:hideMark/>
          </w:tcPr>
          <w:p w14:paraId="44EFC525" w14:textId="77777777" w:rsidR="006F267E" w:rsidRPr="00322C07" w:rsidRDefault="00516EEE" w:rsidP="009275AD">
            <w:pPr>
              <w:tabs>
                <w:tab w:val="center" w:pos="4252"/>
                <w:tab w:val="right" w:pos="8504"/>
              </w:tabs>
              <w:spacing w:line="360" w:lineRule="auto"/>
              <w:jc w:val="center"/>
              <w:rPr>
                <w:rFonts w:ascii="Times New Roman" w:hAnsi="Times New Roman" w:cs="Times New Roman"/>
                <w:b/>
              </w:rPr>
            </w:pPr>
            <w:r>
              <w:rPr>
                <w:rFonts w:ascii="Times New Roman" w:hAnsi="Times New Roman" w:cs="Times New Roman"/>
                <w:b/>
              </w:rPr>
              <w:t>PLANTÃO</w:t>
            </w:r>
          </w:p>
        </w:tc>
        <w:tc>
          <w:tcPr>
            <w:tcW w:w="1134" w:type="dxa"/>
            <w:tcBorders>
              <w:top w:val="single" w:sz="4" w:space="0" w:color="auto"/>
              <w:left w:val="single" w:sz="4" w:space="0" w:color="auto"/>
              <w:bottom w:val="single" w:sz="4" w:space="0" w:color="auto"/>
              <w:right w:val="single" w:sz="4" w:space="0" w:color="auto"/>
            </w:tcBorders>
            <w:hideMark/>
          </w:tcPr>
          <w:p w14:paraId="3D6AFBE7"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Nº DE PROF.</w:t>
            </w:r>
          </w:p>
        </w:tc>
        <w:tc>
          <w:tcPr>
            <w:tcW w:w="1672" w:type="dxa"/>
            <w:tcBorders>
              <w:top w:val="single" w:sz="4" w:space="0" w:color="auto"/>
              <w:left w:val="single" w:sz="4" w:space="0" w:color="auto"/>
              <w:bottom w:val="single" w:sz="4" w:space="0" w:color="auto"/>
              <w:right w:val="single" w:sz="4" w:space="0" w:color="auto"/>
            </w:tcBorders>
            <w:hideMark/>
          </w:tcPr>
          <w:p w14:paraId="4C4E9021" w14:textId="77777777" w:rsidR="00B701A8" w:rsidRPr="00322C07" w:rsidRDefault="00B17C8C" w:rsidP="001D29BC">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VALOR</w:t>
            </w:r>
            <w:r w:rsidR="006F267E" w:rsidRPr="00322C07">
              <w:rPr>
                <w:rFonts w:ascii="Times New Roman" w:hAnsi="Times New Roman" w:cs="Times New Roman"/>
                <w:b/>
              </w:rPr>
              <w:t xml:space="preserve"> </w:t>
            </w:r>
          </w:p>
        </w:tc>
        <w:tc>
          <w:tcPr>
            <w:tcW w:w="1843" w:type="dxa"/>
            <w:tcBorders>
              <w:top w:val="single" w:sz="4" w:space="0" w:color="auto"/>
              <w:left w:val="single" w:sz="4" w:space="0" w:color="auto"/>
              <w:bottom w:val="single" w:sz="4" w:space="0" w:color="auto"/>
              <w:right w:val="single" w:sz="4" w:space="0" w:color="auto"/>
            </w:tcBorders>
          </w:tcPr>
          <w:p w14:paraId="7CFC1934" w14:textId="77777777" w:rsidR="006F267E" w:rsidRPr="00322C07" w:rsidRDefault="006F267E" w:rsidP="00AF29BF">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TOTAL</w:t>
            </w:r>
            <w:r w:rsidR="00B701A8" w:rsidRPr="00322C07">
              <w:rPr>
                <w:rFonts w:ascii="Times New Roman" w:hAnsi="Times New Roman" w:cs="Times New Roman"/>
                <w:b/>
              </w:rPr>
              <w:t xml:space="preserve"> </w:t>
            </w:r>
            <w:r w:rsidR="00B47303" w:rsidRPr="00322C07">
              <w:rPr>
                <w:rFonts w:ascii="Times New Roman" w:hAnsi="Times New Roman" w:cs="Times New Roman"/>
                <w:b/>
              </w:rPr>
              <w:t>ESTIMADO</w:t>
            </w:r>
            <w:r w:rsidR="001D29BC">
              <w:rPr>
                <w:rFonts w:ascii="Times New Roman" w:hAnsi="Times New Roman" w:cs="Times New Roman"/>
                <w:b/>
              </w:rPr>
              <w:t xml:space="preserve"> </w:t>
            </w:r>
            <w:r w:rsidR="00E4568F" w:rsidRPr="00322C07">
              <w:rPr>
                <w:rFonts w:ascii="Times New Roman" w:hAnsi="Times New Roman" w:cs="Times New Roman"/>
                <w:b/>
              </w:rPr>
              <w:t>MENSAL</w:t>
            </w:r>
          </w:p>
        </w:tc>
      </w:tr>
      <w:tr w:rsidR="00322C07" w:rsidRPr="00322C07" w14:paraId="540F52C0" w14:textId="77777777" w:rsidTr="00BF6195">
        <w:trPr>
          <w:trHeight w:val="848"/>
        </w:trPr>
        <w:tc>
          <w:tcPr>
            <w:tcW w:w="846" w:type="dxa"/>
            <w:tcBorders>
              <w:top w:val="single" w:sz="4" w:space="0" w:color="auto"/>
              <w:left w:val="single" w:sz="4" w:space="0" w:color="auto"/>
              <w:bottom w:val="single" w:sz="4" w:space="0" w:color="auto"/>
              <w:right w:val="single" w:sz="4" w:space="0" w:color="auto"/>
            </w:tcBorders>
            <w:hideMark/>
          </w:tcPr>
          <w:p w14:paraId="6BDD703A" w14:textId="77777777" w:rsidR="006F267E" w:rsidRPr="00322C07" w:rsidRDefault="00C47E48" w:rsidP="009275AD">
            <w:pPr>
              <w:tabs>
                <w:tab w:val="center" w:pos="4252"/>
                <w:tab w:val="right" w:pos="8504"/>
              </w:tabs>
              <w:spacing w:line="360" w:lineRule="auto"/>
              <w:rPr>
                <w:rFonts w:ascii="Times New Roman" w:hAnsi="Times New Roman" w:cs="Times New Roman"/>
              </w:rPr>
            </w:pPr>
            <w:r w:rsidRPr="00322C07">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hideMark/>
          </w:tcPr>
          <w:p w14:paraId="29274F97" w14:textId="38F110D9" w:rsidR="006F267E" w:rsidRPr="00322C07" w:rsidRDefault="00BF3DF6" w:rsidP="001D29BC">
            <w:pPr>
              <w:tabs>
                <w:tab w:val="center" w:pos="4252"/>
                <w:tab w:val="right" w:pos="8504"/>
              </w:tabs>
              <w:spacing w:line="360" w:lineRule="auto"/>
              <w:rPr>
                <w:rFonts w:ascii="Times New Roman" w:hAnsi="Times New Roman" w:cs="Times New Roman"/>
              </w:rPr>
            </w:pPr>
            <w:r>
              <w:rPr>
                <w:rFonts w:ascii="Times New Roman" w:hAnsi="Times New Roman" w:cs="Times New Roman"/>
              </w:rPr>
              <w:t>Auxiliar médico ortopedista</w:t>
            </w:r>
          </w:p>
        </w:tc>
        <w:tc>
          <w:tcPr>
            <w:tcW w:w="1418" w:type="dxa"/>
            <w:tcBorders>
              <w:top w:val="single" w:sz="4" w:space="0" w:color="auto"/>
              <w:left w:val="single" w:sz="4" w:space="0" w:color="auto"/>
              <w:bottom w:val="single" w:sz="4" w:space="0" w:color="auto"/>
              <w:right w:val="single" w:sz="4" w:space="0" w:color="auto"/>
            </w:tcBorders>
            <w:hideMark/>
          </w:tcPr>
          <w:p w14:paraId="64252AB2" w14:textId="77777777" w:rsidR="00BF6195" w:rsidRPr="00322C07" w:rsidRDefault="001D29BC" w:rsidP="009275AD">
            <w:pPr>
              <w:jc w:val="center"/>
              <w:rPr>
                <w:rFonts w:ascii="Times New Roman" w:hAnsi="Times New Roman" w:cs="Times New Roman"/>
              </w:rPr>
            </w:pPr>
            <w:r>
              <w:rPr>
                <w:rFonts w:ascii="Times New Roman" w:hAnsi="Times New Roman" w:cs="Times New Roman"/>
              </w:rPr>
              <w:t>Sobreaviso de 24 horas</w:t>
            </w:r>
          </w:p>
        </w:tc>
        <w:tc>
          <w:tcPr>
            <w:tcW w:w="1134" w:type="dxa"/>
            <w:tcBorders>
              <w:top w:val="single" w:sz="4" w:space="0" w:color="auto"/>
              <w:left w:val="single" w:sz="4" w:space="0" w:color="auto"/>
              <w:bottom w:val="single" w:sz="4" w:space="0" w:color="auto"/>
              <w:right w:val="single" w:sz="4" w:space="0" w:color="auto"/>
            </w:tcBorders>
            <w:hideMark/>
          </w:tcPr>
          <w:p w14:paraId="00E3DC83" w14:textId="7BFA28DC" w:rsidR="006F267E" w:rsidRPr="00322C07" w:rsidRDefault="00E4568F" w:rsidP="00B223DD">
            <w:pPr>
              <w:tabs>
                <w:tab w:val="center" w:pos="4252"/>
                <w:tab w:val="right" w:pos="8504"/>
              </w:tabs>
              <w:spacing w:line="360" w:lineRule="auto"/>
              <w:jc w:val="center"/>
              <w:rPr>
                <w:rFonts w:ascii="Times New Roman" w:hAnsi="Times New Roman" w:cs="Times New Roman"/>
              </w:rPr>
            </w:pPr>
            <w:r w:rsidRPr="00322C07">
              <w:rPr>
                <w:rFonts w:ascii="Times New Roman" w:hAnsi="Times New Roman" w:cs="Times New Roman"/>
              </w:rPr>
              <w:t xml:space="preserve">ATÉ </w:t>
            </w:r>
            <w:r w:rsidR="006F267E" w:rsidRPr="00322C07">
              <w:rPr>
                <w:rFonts w:ascii="Times New Roman" w:hAnsi="Times New Roman" w:cs="Times New Roman"/>
              </w:rPr>
              <w:t>0</w:t>
            </w:r>
            <w:r w:rsidR="004C1D8C">
              <w:rPr>
                <w:rFonts w:ascii="Times New Roman" w:hAnsi="Times New Roman" w:cs="Times New Roman"/>
              </w:rPr>
              <w:t>3</w:t>
            </w:r>
          </w:p>
        </w:tc>
        <w:tc>
          <w:tcPr>
            <w:tcW w:w="1672" w:type="dxa"/>
            <w:tcBorders>
              <w:top w:val="single" w:sz="4" w:space="0" w:color="auto"/>
              <w:left w:val="single" w:sz="4" w:space="0" w:color="auto"/>
              <w:bottom w:val="single" w:sz="4" w:space="0" w:color="auto"/>
              <w:right w:val="single" w:sz="4" w:space="0" w:color="auto"/>
            </w:tcBorders>
            <w:hideMark/>
          </w:tcPr>
          <w:p w14:paraId="408F4C01" w14:textId="0CB97B2D" w:rsidR="00497B27" w:rsidRPr="00322C07" w:rsidRDefault="00BF3DF6" w:rsidP="00B223DD">
            <w:pPr>
              <w:rPr>
                <w:rFonts w:ascii="Times New Roman" w:hAnsi="Times New Roman" w:cs="Times New Roman"/>
              </w:rPr>
            </w:pPr>
            <w:r>
              <w:rPr>
                <w:rFonts w:ascii="Times New Roman" w:hAnsi="Times New Roman" w:cs="Times New Roman"/>
              </w:rPr>
              <w:t>R$ 400</w:t>
            </w:r>
            <w:r w:rsidR="00BF6195">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tcPr>
          <w:p w14:paraId="5463A7F7" w14:textId="2A4CF6FB" w:rsidR="006F267E" w:rsidRPr="00322C07" w:rsidRDefault="006F267E" w:rsidP="008A42AE">
            <w:pPr>
              <w:rPr>
                <w:rFonts w:ascii="Times New Roman" w:hAnsi="Times New Roman" w:cs="Times New Roman"/>
              </w:rPr>
            </w:pPr>
            <w:r w:rsidRPr="00322C07">
              <w:rPr>
                <w:rFonts w:ascii="Times New Roman" w:hAnsi="Times New Roman" w:cs="Times New Roman"/>
              </w:rPr>
              <w:t xml:space="preserve">R$ </w:t>
            </w:r>
            <w:r w:rsidR="004C1D8C">
              <w:rPr>
                <w:rFonts w:ascii="Times New Roman" w:hAnsi="Times New Roman" w:cs="Times New Roman"/>
              </w:rPr>
              <w:t>36</w:t>
            </w:r>
            <w:r w:rsidR="00BF6195">
              <w:rPr>
                <w:rFonts w:ascii="Times New Roman" w:hAnsi="Times New Roman" w:cs="Times New Roman"/>
              </w:rPr>
              <w:t>.000</w:t>
            </w:r>
            <w:r w:rsidR="00B17C8C" w:rsidRPr="00322C07">
              <w:rPr>
                <w:rFonts w:ascii="Times New Roman" w:hAnsi="Times New Roman" w:cs="Times New Roman"/>
              </w:rPr>
              <w:t>,00</w:t>
            </w:r>
          </w:p>
          <w:p w14:paraId="0E2F9FBA" w14:textId="77777777" w:rsidR="00B701A8" w:rsidRPr="00322C07" w:rsidRDefault="00B701A8" w:rsidP="008A42AE">
            <w:pPr>
              <w:rPr>
                <w:rFonts w:ascii="Times New Roman" w:hAnsi="Times New Roman" w:cs="Times New Roman"/>
              </w:rPr>
            </w:pPr>
          </w:p>
        </w:tc>
      </w:tr>
    </w:tbl>
    <w:p w14:paraId="32EA8597" w14:textId="77777777" w:rsidR="006F267E" w:rsidRPr="00322C07" w:rsidRDefault="006F267E" w:rsidP="006F267E">
      <w:pPr>
        <w:ind w:left="481"/>
        <w:jc w:val="both"/>
        <w:rPr>
          <w:rFonts w:ascii="Times New Roman" w:hAnsi="Times New Roman" w:cs="Times New Roman"/>
          <w:b/>
          <w:bCs/>
          <w:sz w:val="24"/>
          <w:szCs w:val="24"/>
        </w:rPr>
      </w:pPr>
    </w:p>
    <w:p w14:paraId="6A13C76C" w14:textId="77777777" w:rsidR="00B17C8C" w:rsidRPr="00322C07" w:rsidRDefault="00B17C8C" w:rsidP="006F267E">
      <w:pPr>
        <w:ind w:left="481"/>
        <w:jc w:val="both"/>
        <w:rPr>
          <w:rFonts w:ascii="Times New Roman" w:hAnsi="Times New Roman" w:cs="Times New Roman"/>
          <w:b/>
          <w:bCs/>
          <w:sz w:val="24"/>
          <w:szCs w:val="24"/>
        </w:rPr>
      </w:pPr>
    </w:p>
    <w:p w14:paraId="13D664B6" w14:textId="77777777" w:rsidR="00B17C8C" w:rsidRPr="00322C07" w:rsidRDefault="00B17C8C" w:rsidP="006F267E">
      <w:pPr>
        <w:ind w:left="481"/>
        <w:jc w:val="both"/>
        <w:rPr>
          <w:rFonts w:ascii="Times New Roman" w:hAnsi="Times New Roman" w:cs="Times New Roman"/>
          <w:b/>
          <w:bCs/>
          <w:sz w:val="24"/>
          <w:szCs w:val="24"/>
        </w:rPr>
      </w:pPr>
    </w:p>
    <w:p w14:paraId="22E251DE" w14:textId="3A592A86" w:rsidR="006F267E" w:rsidRPr="00322C07" w:rsidRDefault="006F267E" w:rsidP="006F267E">
      <w:pPr>
        <w:spacing w:line="360" w:lineRule="auto"/>
        <w:jc w:val="both"/>
        <w:rPr>
          <w:rFonts w:ascii="Times New Roman" w:hAnsi="Times New Roman" w:cs="Times New Roman"/>
          <w:b/>
          <w:sz w:val="24"/>
          <w:szCs w:val="24"/>
        </w:rPr>
      </w:pPr>
      <w:r w:rsidRPr="00322C07">
        <w:rPr>
          <w:rFonts w:ascii="Times New Roman" w:hAnsi="Times New Roman" w:cs="Times New Roman"/>
          <w:b/>
          <w:sz w:val="24"/>
          <w:szCs w:val="24"/>
        </w:rPr>
        <w:t xml:space="preserve">VALOR </w:t>
      </w:r>
      <w:r w:rsidR="00B47303" w:rsidRPr="00322C07">
        <w:rPr>
          <w:rFonts w:ascii="Times New Roman" w:hAnsi="Times New Roman" w:cs="Times New Roman"/>
          <w:b/>
          <w:sz w:val="24"/>
          <w:szCs w:val="24"/>
        </w:rPr>
        <w:t xml:space="preserve">ESTIMADO </w:t>
      </w:r>
      <w:r w:rsidRPr="00322C07">
        <w:rPr>
          <w:rFonts w:ascii="Times New Roman" w:hAnsi="Times New Roman" w:cs="Times New Roman"/>
          <w:b/>
          <w:sz w:val="24"/>
          <w:szCs w:val="24"/>
        </w:rPr>
        <w:t xml:space="preserve">ANUAL: </w:t>
      </w:r>
      <w:r w:rsidRPr="00322C07">
        <w:rPr>
          <w:rFonts w:ascii="Times New Roman" w:hAnsi="Times New Roman" w:cs="Times New Roman"/>
          <w:sz w:val="24"/>
          <w:szCs w:val="24"/>
        </w:rPr>
        <w:t xml:space="preserve">R$ </w:t>
      </w:r>
      <w:r w:rsidR="004C1D8C">
        <w:rPr>
          <w:rFonts w:ascii="Times New Roman" w:hAnsi="Times New Roman" w:cs="Times New Roman"/>
          <w:sz w:val="24"/>
          <w:szCs w:val="24"/>
        </w:rPr>
        <w:t>432</w:t>
      </w:r>
      <w:r w:rsidR="000A7005">
        <w:rPr>
          <w:rFonts w:ascii="Times New Roman" w:hAnsi="Times New Roman" w:cs="Times New Roman"/>
          <w:sz w:val="24"/>
          <w:szCs w:val="24"/>
        </w:rPr>
        <w:t>.000</w:t>
      </w:r>
      <w:r w:rsidR="00B701A8" w:rsidRPr="00322C07">
        <w:rPr>
          <w:rFonts w:ascii="Times New Roman" w:hAnsi="Times New Roman" w:cs="Times New Roman"/>
          <w:sz w:val="24"/>
          <w:szCs w:val="24"/>
        </w:rPr>
        <w:t>,00</w:t>
      </w:r>
      <w:r w:rsidRPr="00322C07">
        <w:rPr>
          <w:rFonts w:ascii="Times New Roman" w:hAnsi="Times New Roman" w:cs="Times New Roman"/>
          <w:sz w:val="24"/>
          <w:szCs w:val="24"/>
        </w:rPr>
        <w:t xml:space="preserve"> (</w:t>
      </w:r>
      <w:r w:rsidR="004C1D8C">
        <w:rPr>
          <w:rFonts w:ascii="Times New Roman" w:hAnsi="Times New Roman" w:cs="Times New Roman"/>
          <w:sz w:val="24"/>
          <w:szCs w:val="24"/>
        </w:rPr>
        <w:t>quatrocentos e trinta e dois mil</w:t>
      </w:r>
      <w:r w:rsidR="000A7005">
        <w:rPr>
          <w:rFonts w:ascii="Times New Roman" w:hAnsi="Times New Roman" w:cs="Times New Roman"/>
          <w:sz w:val="24"/>
          <w:szCs w:val="24"/>
        </w:rPr>
        <w:t xml:space="preserve"> reais</w:t>
      </w:r>
      <w:r w:rsidR="002D3219" w:rsidRPr="00322C07">
        <w:rPr>
          <w:rFonts w:ascii="Times New Roman" w:hAnsi="Times New Roman" w:cs="Times New Roman"/>
          <w:sz w:val="24"/>
          <w:szCs w:val="24"/>
        </w:rPr>
        <w:t>)</w:t>
      </w:r>
      <w:r w:rsidRPr="00322C07">
        <w:rPr>
          <w:rFonts w:ascii="Times New Roman" w:hAnsi="Times New Roman" w:cs="Times New Roman"/>
          <w:sz w:val="24"/>
          <w:szCs w:val="24"/>
        </w:rPr>
        <w:t>.</w:t>
      </w:r>
    </w:p>
    <w:p w14:paraId="5F6B6A84" w14:textId="77777777" w:rsidR="006F267E" w:rsidRPr="003169E0" w:rsidRDefault="006F267E" w:rsidP="006F267E">
      <w:pPr>
        <w:jc w:val="both"/>
        <w:rPr>
          <w:rFonts w:ascii="Times New Roman" w:hAnsi="Times New Roman" w:cs="Times New Roman"/>
          <w:b/>
          <w:sz w:val="24"/>
          <w:szCs w:val="24"/>
        </w:rPr>
      </w:pPr>
    </w:p>
    <w:p w14:paraId="36E244FC" w14:textId="77777777" w:rsidR="006F267E" w:rsidRPr="003169E0" w:rsidRDefault="006F267E" w:rsidP="006F267E">
      <w:pPr>
        <w:pStyle w:val="Corpodetexto"/>
        <w:spacing w:after="60"/>
        <w:jc w:val="right"/>
        <w:rPr>
          <w:color w:val="auto"/>
        </w:rPr>
      </w:pPr>
    </w:p>
    <w:p w14:paraId="217D5B21" w14:textId="53527148" w:rsidR="006F267E" w:rsidRPr="003169E0" w:rsidRDefault="006F267E" w:rsidP="006F267E">
      <w:pPr>
        <w:pStyle w:val="Corpodetexto"/>
        <w:spacing w:after="60"/>
        <w:jc w:val="right"/>
        <w:rPr>
          <w:color w:val="auto"/>
        </w:rPr>
      </w:pPr>
      <w:r w:rsidRPr="003169E0">
        <w:rPr>
          <w:color w:val="auto"/>
        </w:rPr>
        <w:t xml:space="preserve">Nova Andradina/MS, </w:t>
      </w:r>
      <w:r w:rsidR="004C1D8C">
        <w:rPr>
          <w:color w:val="auto"/>
        </w:rPr>
        <w:t>26</w:t>
      </w:r>
      <w:r w:rsidR="000A7005">
        <w:rPr>
          <w:color w:val="auto"/>
        </w:rPr>
        <w:t xml:space="preserve"> de </w:t>
      </w:r>
      <w:r w:rsidR="003F3A25">
        <w:rPr>
          <w:color w:val="auto"/>
        </w:rPr>
        <w:t>novembro</w:t>
      </w:r>
      <w:r w:rsidR="00852F95">
        <w:rPr>
          <w:color w:val="auto"/>
        </w:rPr>
        <w:t xml:space="preserve"> de 20</w:t>
      </w:r>
      <w:r w:rsidR="00BF3DF6">
        <w:rPr>
          <w:color w:val="auto"/>
        </w:rPr>
        <w:t>21</w:t>
      </w:r>
      <w:r w:rsidRPr="003169E0">
        <w:rPr>
          <w:color w:val="auto"/>
        </w:rPr>
        <w:t>.</w:t>
      </w:r>
    </w:p>
    <w:p w14:paraId="611DC3D3" w14:textId="77777777" w:rsidR="006F267E" w:rsidRPr="003169E0" w:rsidRDefault="006F267E" w:rsidP="006F267E">
      <w:pPr>
        <w:pStyle w:val="Corpodetexto"/>
        <w:spacing w:after="60"/>
        <w:jc w:val="right"/>
        <w:rPr>
          <w:color w:val="auto"/>
        </w:rPr>
      </w:pPr>
    </w:p>
    <w:p w14:paraId="4DEE5064" w14:textId="77777777" w:rsidR="006F267E" w:rsidRDefault="006F267E" w:rsidP="006F267E">
      <w:pPr>
        <w:pStyle w:val="Corpodetexto"/>
        <w:spacing w:after="60"/>
        <w:jc w:val="right"/>
        <w:rPr>
          <w:color w:val="auto"/>
        </w:rPr>
      </w:pPr>
    </w:p>
    <w:p w14:paraId="4A8EE4E5" w14:textId="77777777" w:rsidR="00B17C8C" w:rsidRDefault="00B17C8C" w:rsidP="006F267E">
      <w:pPr>
        <w:pStyle w:val="Corpodetexto"/>
        <w:spacing w:after="60"/>
        <w:jc w:val="right"/>
        <w:rPr>
          <w:color w:val="auto"/>
        </w:rPr>
      </w:pPr>
    </w:p>
    <w:p w14:paraId="66EFF37D" w14:textId="77777777" w:rsidR="008B383B" w:rsidRDefault="008B383B" w:rsidP="006F267E">
      <w:pPr>
        <w:pStyle w:val="Corpodetexto"/>
        <w:spacing w:after="60"/>
        <w:jc w:val="right"/>
        <w:rPr>
          <w:color w:val="auto"/>
        </w:rPr>
      </w:pPr>
    </w:p>
    <w:p w14:paraId="1E5CFB7F" w14:textId="77777777" w:rsidR="008B383B" w:rsidRDefault="008B383B" w:rsidP="006F267E">
      <w:pPr>
        <w:pStyle w:val="Corpodetexto"/>
        <w:spacing w:after="60"/>
        <w:jc w:val="right"/>
        <w:rPr>
          <w:color w:val="auto"/>
        </w:rPr>
      </w:pPr>
    </w:p>
    <w:p w14:paraId="7028FEFE" w14:textId="77777777" w:rsidR="008B383B" w:rsidRDefault="008B383B" w:rsidP="006F267E">
      <w:pPr>
        <w:pStyle w:val="Corpodetexto"/>
        <w:spacing w:after="60"/>
        <w:jc w:val="right"/>
        <w:rPr>
          <w:color w:val="auto"/>
        </w:rPr>
      </w:pPr>
    </w:p>
    <w:p w14:paraId="6FCB3787" w14:textId="77777777" w:rsidR="008B383B" w:rsidRDefault="008B383B" w:rsidP="006F267E">
      <w:pPr>
        <w:pStyle w:val="Corpodetexto"/>
        <w:spacing w:after="60"/>
        <w:jc w:val="right"/>
        <w:rPr>
          <w:color w:val="auto"/>
        </w:rPr>
      </w:pPr>
    </w:p>
    <w:p w14:paraId="621E2D8D" w14:textId="77777777" w:rsidR="008B383B" w:rsidRDefault="008B383B" w:rsidP="006F267E">
      <w:pPr>
        <w:pStyle w:val="Corpodetexto"/>
        <w:spacing w:after="60"/>
        <w:jc w:val="right"/>
        <w:rPr>
          <w:color w:val="auto"/>
        </w:rPr>
      </w:pPr>
    </w:p>
    <w:p w14:paraId="3AC66FA3" w14:textId="77777777" w:rsidR="001D29BC" w:rsidRDefault="001D29BC" w:rsidP="006F267E">
      <w:pPr>
        <w:pStyle w:val="Corpodetexto"/>
        <w:spacing w:after="60"/>
        <w:jc w:val="right"/>
        <w:rPr>
          <w:color w:val="auto"/>
        </w:rPr>
      </w:pPr>
    </w:p>
    <w:p w14:paraId="69B58BE4" w14:textId="77777777" w:rsidR="001D29BC" w:rsidRDefault="001D29BC" w:rsidP="006F267E">
      <w:pPr>
        <w:pStyle w:val="Corpodetexto"/>
        <w:spacing w:after="60"/>
        <w:jc w:val="right"/>
        <w:rPr>
          <w:color w:val="auto"/>
        </w:rPr>
      </w:pPr>
    </w:p>
    <w:p w14:paraId="74C49533" w14:textId="77777777" w:rsidR="008B383B" w:rsidRDefault="008B383B" w:rsidP="006F267E">
      <w:pPr>
        <w:pStyle w:val="Corpodetexto"/>
        <w:spacing w:after="60"/>
        <w:jc w:val="right"/>
        <w:rPr>
          <w:color w:val="auto"/>
        </w:rPr>
      </w:pPr>
    </w:p>
    <w:p w14:paraId="349CAA88" w14:textId="77777777" w:rsidR="007B4996" w:rsidRDefault="007B4996" w:rsidP="006F267E">
      <w:pPr>
        <w:pStyle w:val="Corpodetexto"/>
        <w:spacing w:after="60"/>
        <w:jc w:val="right"/>
        <w:rPr>
          <w:color w:val="auto"/>
        </w:rPr>
      </w:pPr>
    </w:p>
    <w:p w14:paraId="12F36652" w14:textId="77777777" w:rsidR="00BF3DF6" w:rsidRDefault="00BF3DF6" w:rsidP="006F267E">
      <w:pPr>
        <w:pStyle w:val="Corpodetexto"/>
        <w:spacing w:after="60"/>
        <w:jc w:val="right"/>
        <w:rPr>
          <w:color w:val="auto"/>
        </w:rPr>
      </w:pPr>
    </w:p>
    <w:p w14:paraId="7946F78C" w14:textId="77777777" w:rsidR="00B17C8C" w:rsidRDefault="00B17C8C" w:rsidP="006F267E">
      <w:pPr>
        <w:pStyle w:val="Corpodetexto"/>
        <w:spacing w:after="60"/>
        <w:jc w:val="right"/>
        <w:rPr>
          <w:color w:val="auto"/>
        </w:rPr>
      </w:pPr>
    </w:p>
    <w:p w14:paraId="3293B563" w14:textId="2017BC11"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3F3A25">
        <w:rPr>
          <w:rFonts w:ascii="Times New Roman" w:hAnsi="Times New Roman" w:cs="Times New Roman"/>
          <w:b/>
          <w:bCs/>
          <w:sz w:val="24"/>
          <w:szCs w:val="24"/>
        </w:rPr>
        <w:t>1</w:t>
      </w:r>
      <w:r w:rsidRPr="003169E0">
        <w:rPr>
          <w:rFonts w:ascii="Times New Roman" w:hAnsi="Times New Roman" w:cs="Times New Roman"/>
          <w:b/>
          <w:bCs/>
          <w:sz w:val="24"/>
          <w:szCs w:val="24"/>
        </w:rPr>
        <w:t>/20</w:t>
      </w:r>
      <w:r w:rsidR="00BF3DF6">
        <w:rPr>
          <w:rFonts w:ascii="Times New Roman" w:hAnsi="Times New Roman" w:cs="Times New Roman"/>
          <w:b/>
          <w:bCs/>
          <w:sz w:val="24"/>
          <w:szCs w:val="24"/>
        </w:rPr>
        <w:t>21</w:t>
      </w:r>
    </w:p>
    <w:p w14:paraId="67A276CC"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5EB4562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5A4BD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6E1D6FD8"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Fundação Serviços de Saúde de Nova Andradina – FUNSAU - NA</w:t>
      </w:r>
    </w:p>
    <w:p w14:paraId="7A5896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38E944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FDC58A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34253EA" w14:textId="77777777"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w:t>
      </w:r>
      <w:proofErr w:type="gramStart"/>
      <w:r w:rsidRPr="003169E0">
        <w:rPr>
          <w:rFonts w:ascii="Times New Roman" w:hAnsi="Times New Roman" w:cs="Times New Roman"/>
          <w:sz w:val="24"/>
          <w:szCs w:val="24"/>
        </w:rPr>
        <w:t>_,estabelecida</w:t>
      </w:r>
      <w:proofErr w:type="gramEnd"/>
      <w:r w:rsidRPr="003169E0">
        <w:rPr>
          <w:rFonts w:ascii="Times New Roman" w:hAnsi="Times New Roman" w:cs="Times New Roman"/>
          <w:sz w:val="24"/>
          <w:szCs w:val="24"/>
        </w:rPr>
        <w:t xml:space="preserve">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EF22C4">
        <w:rPr>
          <w:rFonts w:ascii="Times New Roman" w:hAnsi="Times New Roman" w:cs="Times New Roman"/>
          <w:sz w:val="24"/>
          <w:szCs w:val="24"/>
        </w:rPr>
        <w:t>8</w:t>
      </w:r>
      <w:r w:rsidRPr="003169E0">
        <w:rPr>
          <w:rFonts w:ascii="Times New Roman" w:hAnsi="Times New Roman" w:cs="Times New Roman"/>
          <w:sz w:val="24"/>
          <w:szCs w:val="24"/>
        </w:rPr>
        <w:t>/20</w:t>
      </w:r>
      <w:r w:rsidR="00B701A8">
        <w:rPr>
          <w:rFonts w:ascii="Times New Roman" w:hAnsi="Times New Roman" w:cs="Times New Roman"/>
          <w:sz w:val="24"/>
          <w:szCs w:val="24"/>
        </w:rPr>
        <w:t>20</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Pr="003169E0">
        <w:rPr>
          <w:rFonts w:ascii="Times New Roman" w:hAnsi="Times New Roman" w:cs="Times New Roman"/>
          <w:sz w:val="24"/>
          <w:szCs w:val="24"/>
        </w:rPr>
        <w:t>__________________________</w:t>
      </w:r>
      <w:r w:rsidR="00DB3CA7" w:rsidRPr="003169E0">
        <w:rPr>
          <w:rFonts w:ascii="Times New Roman" w:hAnsi="Times New Roman" w:cs="Times New Roman"/>
          <w:sz w:val="24"/>
          <w:szCs w:val="24"/>
        </w:rPr>
        <w:t>.</w:t>
      </w:r>
    </w:p>
    <w:p w14:paraId="629A100C"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B66869B"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3746D7E1"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3D497F9" w14:textId="6EAA186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F3DF6">
        <w:rPr>
          <w:rFonts w:ascii="Times New Roman" w:hAnsi="Times New Roman" w:cs="Times New Roman"/>
          <w:sz w:val="24"/>
          <w:szCs w:val="24"/>
        </w:rPr>
        <w:t>21</w:t>
      </w:r>
      <w:r w:rsidRPr="003169E0">
        <w:rPr>
          <w:rFonts w:ascii="Times New Roman" w:hAnsi="Times New Roman" w:cs="Times New Roman"/>
          <w:sz w:val="24"/>
          <w:szCs w:val="24"/>
        </w:rPr>
        <w:t>.</w:t>
      </w:r>
    </w:p>
    <w:p w14:paraId="7DD6FF0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C01912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2A12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2324CC"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7F475E87"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00258A0"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50EEE6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48DDD8FD" w14:textId="77777777" w:rsidR="00B701A8" w:rsidRDefault="00B701A8" w:rsidP="005D21BD">
      <w:pPr>
        <w:adjustRightInd w:val="0"/>
        <w:spacing w:line="320" w:lineRule="exact"/>
        <w:jc w:val="center"/>
        <w:rPr>
          <w:rFonts w:ascii="Times New Roman" w:hAnsi="Times New Roman" w:cs="Times New Roman"/>
          <w:b/>
          <w:bCs/>
          <w:sz w:val="24"/>
          <w:szCs w:val="24"/>
        </w:rPr>
      </w:pPr>
    </w:p>
    <w:p w14:paraId="01DA3263" w14:textId="77777777" w:rsidR="00FB70A8" w:rsidRDefault="00FB70A8" w:rsidP="005D21BD">
      <w:pPr>
        <w:adjustRightInd w:val="0"/>
        <w:spacing w:line="320" w:lineRule="exact"/>
        <w:jc w:val="center"/>
        <w:rPr>
          <w:rFonts w:ascii="Times New Roman" w:hAnsi="Times New Roman" w:cs="Times New Roman"/>
          <w:b/>
          <w:bCs/>
          <w:sz w:val="24"/>
          <w:szCs w:val="24"/>
        </w:rPr>
      </w:pPr>
    </w:p>
    <w:p w14:paraId="2ACBB697" w14:textId="33AB66F9"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3F3A25">
        <w:rPr>
          <w:rFonts w:ascii="Times New Roman" w:hAnsi="Times New Roman" w:cs="Times New Roman"/>
          <w:b/>
          <w:bCs/>
          <w:sz w:val="24"/>
          <w:szCs w:val="24"/>
        </w:rPr>
        <w:t>1</w:t>
      </w:r>
      <w:r w:rsidRPr="003169E0">
        <w:rPr>
          <w:rFonts w:ascii="Times New Roman" w:hAnsi="Times New Roman" w:cs="Times New Roman"/>
          <w:b/>
          <w:bCs/>
          <w:sz w:val="24"/>
          <w:szCs w:val="24"/>
        </w:rPr>
        <w:t>/20</w:t>
      </w:r>
      <w:r w:rsidR="00BF3DF6">
        <w:rPr>
          <w:rFonts w:ascii="Times New Roman" w:hAnsi="Times New Roman" w:cs="Times New Roman"/>
          <w:b/>
          <w:bCs/>
          <w:sz w:val="24"/>
          <w:szCs w:val="24"/>
        </w:rPr>
        <w:t>21</w:t>
      </w:r>
    </w:p>
    <w:p w14:paraId="6428824B"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011B540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072A5A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4896E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0D14471"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3B6733"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EF22C4">
        <w:rPr>
          <w:rFonts w:ascii="Times New Roman" w:hAnsi="Times New Roman" w:cs="Times New Roman"/>
          <w:sz w:val="24"/>
          <w:szCs w:val="24"/>
        </w:rPr>
        <w:t>8</w:t>
      </w:r>
      <w:r w:rsidRPr="003169E0">
        <w:rPr>
          <w:rFonts w:ascii="Times New Roman" w:hAnsi="Times New Roman" w:cs="Times New Roman"/>
          <w:sz w:val="24"/>
          <w:szCs w:val="24"/>
        </w:rPr>
        <w:t>/20</w:t>
      </w:r>
      <w:r w:rsidR="00B701A8">
        <w:rPr>
          <w:rFonts w:ascii="Times New Roman" w:hAnsi="Times New Roman" w:cs="Times New Roman"/>
          <w:sz w:val="24"/>
          <w:szCs w:val="24"/>
        </w:rPr>
        <w:t>20</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CF2DDF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C39309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098949" w14:textId="75AE3C90"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w:t>
      </w:r>
      <w:proofErr w:type="spellStart"/>
      <w:r w:rsidR="00F23B1B" w:rsidRPr="003169E0">
        <w:rPr>
          <w:rFonts w:ascii="Times New Roman" w:hAnsi="Times New Roman" w:cs="Times New Roman"/>
          <w:sz w:val="24"/>
          <w:szCs w:val="24"/>
        </w:rPr>
        <w:t>de</w:t>
      </w:r>
      <w:proofErr w:type="spellEnd"/>
      <w:r w:rsidR="00F23B1B" w:rsidRPr="003169E0">
        <w:rPr>
          <w:rFonts w:ascii="Times New Roman" w:hAnsi="Times New Roman" w:cs="Times New Roman"/>
          <w:sz w:val="24"/>
          <w:szCs w:val="24"/>
        </w:rPr>
        <w:t xml:space="preserve"> 20</w:t>
      </w:r>
      <w:r w:rsidR="00BF3DF6">
        <w:rPr>
          <w:rFonts w:ascii="Times New Roman" w:hAnsi="Times New Roman" w:cs="Times New Roman"/>
          <w:sz w:val="24"/>
          <w:szCs w:val="24"/>
        </w:rPr>
        <w:t>21</w:t>
      </w:r>
      <w:r w:rsidRPr="003169E0">
        <w:rPr>
          <w:rFonts w:ascii="Times New Roman" w:hAnsi="Times New Roman" w:cs="Times New Roman"/>
          <w:sz w:val="24"/>
          <w:szCs w:val="24"/>
        </w:rPr>
        <w:t>.</w:t>
      </w:r>
    </w:p>
    <w:p w14:paraId="5DE4A87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81F82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BE899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554DC5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95316C"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2D95CAD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6933B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709D31"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04B438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26B87DC"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247E4A2" w14:textId="573C1FB1"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BF3DF6">
        <w:rPr>
          <w:rFonts w:ascii="Times New Roman" w:hAnsi="Times New Roman" w:cs="Times New Roman"/>
          <w:b/>
          <w:bCs/>
          <w:sz w:val="24"/>
          <w:szCs w:val="24"/>
        </w:rPr>
        <w:t>1</w:t>
      </w:r>
      <w:r w:rsidRPr="003169E0">
        <w:rPr>
          <w:rFonts w:ascii="Times New Roman" w:hAnsi="Times New Roman" w:cs="Times New Roman"/>
          <w:b/>
          <w:bCs/>
          <w:sz w:val="24"/>
          <w:szCs w:val="24"/>
        </w:rPr>
        <w:t>/20</w:t>
      </w:r>
      <w:r w:rsidR="00BF3DF6">
        <w:rPr>
          <w:rFonts w:ascii="Times New Roman" w:hAnsi="Times New Roman" w:cs="Times New Roman"/>
          <w:b/>
          <w:bCs/>
          <w:sz w:val="24"/>
          <w:szCs w:val="24"/>
        </w:rPr>
        <w:t>21</w:t>
      </w:r>
    </w:p>
    <w:p w14:paraId="1B1AC8EF"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6D9B478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912DFB3"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18(dezoito) anos em trabalho noturno, perigoso ou insalubre e menor de 16(dezesseis) anos em qualquer trabalho, salvo na condição de aprendiz, a partir de 14(quatorze) anos.</w:t>
      </w:r>
    </w:p>
    <w:p w14:paraId="641CCCF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EEF73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4D8EE5A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E0C137F" w14:textId="53ABC2C2"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F3DF6">
        <w:rPr>
          <w:rFonts w:ascii="Times New Roman" w:hAnsi="Times New Roman" w:cs="Times New Roman"/>
          <w:sz w:val="24"/>
          <w:szCs w:val="24"/>
        </w:rPr>
        <w:t>21</w:t>
      </w:r>
      <w:r w:rsidRPr="003169E0">
        <w:rPr>
          <w:rFonts w:ascii="Times New Roman" w:hAnsi="Times New Roman" w:cs="Times New Roman"/>
          <w:sz w:val="24"/>
          <w:szCs w:val="24"/>
        </w:rPr>
        <w:t>.</w:t>
      </w:r>
    </w:p>
    <w:p w14:paraId="3054F05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5940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BB413C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666F2F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682A58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2D5D9C0" w14:textId="77777777" w:rsidR="00FC3CB8" w:rsidRDefault="00FC3CB8" w:rsidP="002B4390">
      <w:pPr>
        <w:adjustRightInd w:val="0"/>
        <w:spacing w:line="320" w:lineRule="exact"/>
        <w:jc w:val="center"/>
        <w:rPr>
          <w:rFonts w:ascii="Arial" w:hAnsi="Arial" w:cs="Arial"/>
          <w:b/>
          <w:bCs/>
        </w:rPr>
      </w:pPr>
    </w:p>
    <w:p w14:paraId="1F8AEFD3" w14:textId="77777777" w:rsidR="00FC3CB8" w:rsidRDefault="00FC3CB8" w:rsidP="00AD37CE">
      <w:pPr>
        <w:adjustRightInd w:val="0"/>
        <w:spacing w:line="320" w:lineRule="exact"/>
        <w:rPr>
          <w:rFonts w:ascii="Arial" w:hAnsi="Arial" w:cs="Arial"/>
          <w:b/>
          <w:bCs/>
        </w:rPr>
      </w:pPr>
    </w:p>
    <w:p w14:paraId="301F3371" w14:textId="235A99B3"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EDITAL DE CREDENCIAMENTO Nº 00</w:t>
      </w:r>
      <w:r w:rsidR="003F3A25">
        <w:rPr>
          <w:rFonts w:ascii="Arial" w:hAnsi="Arial" w:cs="Arial"/>
          <w:b/>
          <w:bCs/>
        </w:rPr>
        <w:t>1</w:t>
      </w:r>
      <w:r w:rsidRPr="00227432">
        <w:rPr>
          <w:rFonts w:ascii="Arial" w:hAnsi="Arial" w:cs="Arial"/>
          <w:b/>
          <w:bCs/>
        </w:rPr>
        <w:t>/20</w:t>
      </w:r>
      <w:r w:rsidR="00BF3DF6">
        <w:rPr>
          <w:rFonts w:ascii="Arial" w:hAnsi="Arial" w:cs="Arial"/>
          <w:b/>
          <w:bCs/>
        </w:rPr>
        <w:t>21</w:t>
      </w:r>
    </w:p>
    <w:p w14:paraId="38053BF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3BDA11E7"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37ED93F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Pretendendo colaborar com o atendimento a população na prestação d</w:t>
      </w:r>
      <w:r w:rsidR="000459F0" w:rsidRPr="00227432">
        <w:rPr>
          <w:rFonts w:ascii="Arial" w:hAnsi="Arial" w:cs="Arial"/>
        </w:rPr>
        <w:t xml:space="preserve">e serviço na área </w:t>
      </w:r>
      <w:r w:rsidR="00DB3CA7" w:rsidRPr="00227432">
        <w:rPr>
          <w:rFonts w:ascii="Arial" w:hAnsi="Arial" w:cs="Arial"/>
        </w:rPr>
        <w:t>___________________________</w:t>
      </w:r>
      <w:r w:rsidR="008148E3" w:rsidRPr="00227432">
        <w:rPr>
          <w:rFonts w:ascii="Arial" w:hAnsi="Arial" w:cs="Arial"/>
        </w:rPr>
        <w:t>______</w:t>
      </w:r>
      <w:r w:rsidR="000459F0" w:rsidRPr="00227432">
        <w:rPr>
          <w:rFonts w:ascii="Arial" w:hAnsi="Arial" w:cs="Arial"/>
        </w:rPr>
        <w:t>.</w:t>
      </w:r>
    </w:p>
    <w:p w14:paraId="3052951E"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6B2F7BA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17A8D5F9"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3256C6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0DBD6991"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36879C98" w14:textId="77777777" w:rsidR="00AC1607" w:rsidRDefault="00AC1607" w:rsidP="008701C2">
      <w:pPr>
        <w:adjustRightInd w:val="0"/>
        <w:spacing w:line="320" w:lineRule="exact"/>
        <w:jc w:val="both"/>
        <w:rPr>
          <w:rFonts w:ascii="Arial" w:hAnsi="Arial" w:cs="Arial"/>
        </w:rPr>
      </w:pPr>
    </w:p>
    <w:p w14:paraId="0B8F408C" w14:textId="4C94CFEA" w:rsidR="00185F37" w:rsidRPr="00227432" w:rsidRDefault="00185F37" w:rsidP="008701C2">
      <w:pPr>
        <w:adjustRightInd w:val="0"/>
        <w:spacing w:line="320" w:lineRule="exact"/>
        <w:jc w:val="both"/>
        <w:rPr>
          <w:rFonts w:ascii="Arial" w:hAnsi="Arial" w:cs="Arial"/>
        </w:rPr>
      </w:pPr>
      <w:r w:rsidRPr="00227432">
        <w:rPr>
          <w:rFonts w:ascii="Arial" w:hAnsi="Arial" w:cs="Arial"/>
        </w:rPr>
        <w:t xml:space="preserve">______________________, ___ de ________________ </w:t>
      </w:r>
      <w:proofErr w:type="spellStart"/>
      <w:r w:rsidRPr="00227432">
        <w:rPr>
          <w:rFonts w:ascii="Arial" w:hAnsi="Arial" w:cs="Arial"/>
        </w:rPr>
        <w:t>de</w:t>
      </w:r>
      <w:proofErr w:type="spellEnd"/>
      <w:r w:rsidRPr="00227432">
        <w:rPr>
          <w:rFonts w:ascii="Arial" w:hAnsi="Arial" w:cs="Arial"/>
        </w:rPr>
        <w:t xml:space="preserve"> 20</w:t>
      </w:r>
      <w:r w:rsidR="00BF3DF6">
        <w:rPr>
          <w:rFonts w:ascii="Arial" w:hAnsi="Arial" w:cs="Arial"/>
        </w:rPr>
        <w:t>21</w:t>
      </w:r>
      <w:r w:rsidRPr="00227432">
        <w:rPr>
          <w:rFonts w:ascii="Arial" w:hAnsi="Arial" w:cs="Arial"/>
        </w:rPr>
        <w:t>.</w:t>
      </w:r>
    </w:p>
    <w:p w14:paraId="11ABFFB9" w14:textId="77777777" w:rsidR="00185F37" w:rsidRPr="00227432" w:rsidRDefault="00185F37" w:rsidP="008701C2">
      <w:pPr>
        <w:adjustRightInd w:val="0"/>
        <w:spacing w:line="320" w:lineRule="exact"/>
        <w:jc w:val="both"/>
        <w:rPr>
          <w:rFonts w:ascii="Arial" w:hAnsi="Arial" w:cs="Arial"/>
        </w:rPr>
      </w:pPr>
    </w:p>
    <w:p w14:paraId="0E7E0CE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14C2230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76C6C252"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4219AA8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6DAF64F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Prazo de Validade da proposta: 12 (doze) meses</w:t>
      </w:r>
    </w:p>
    <w:p w14:paraId="7CC23258"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411264A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 do Banco, agência e Conta Corrente:</w:t>
      </w:r>
    </w:p>
    <w:p w14:paraId="79AC899F" w14:textId="2431A19F"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3F3A25">
        <w:rPr>
          <w:rFonts w:ascii="Times New Roman" w:hAnsi="Times New Roman" w:cs="Times New Roman"/>
          <w:b/>
          <w:bCs/>
          <w:sz w:val="24"/>
          <w:szCs w:val="24"/>
        </w:rPr>
        <w:t>1</w:t>
      </w:r>
      <w:r w:rsidRPr="003169E0">
        <w:rPr>
          <w:rFonts w:ascii="Times New Roman" w:hAnsi="Times New Roman" w:cs="Times New Roman"/>
          <w:b/>
          <w:bCs/>
          <w:sz w:val="24"/>
          <w:szCs w:val="24"/>
        </w:rPr>
        <w:t>/20</w:t>
      </w:r>
      <w:r w:rsidR="00BF3DF6">
        <w:rPr>
          <w:rFonts w:ascii="Times New Roman" w:hAnsi="Times New Roman" w:cs="Times New Roman"/>
          <w:b/>
          <w:bCs/>
          <w:sz w:val="24"/>
          <w:szCs w:val="24"/>
        </w:rPr>
        <w:t>21</w:t>
      </w:r>
    </w:p>
    <w:p w14:paraId="6B289DFB"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041A4E4" w14:textId="77777777" w:rsidR="00746FC6" w:rsidRPr="003169E0" w:rsidRDefault="00746FC6" w:rsidP="00746FC6">
      <w:pPr>
        <w:spacing w:line="320" w:lineRule="exact"/>
        <w:jc w:val="center"/>
        <w:rPr>
          <w:rFonts w:ascii="Times New Roman" w:hAnsi="Times New Roman" w:cs="Times New Roman"/>
          <w:b/>
          <w:sz w:val="24"/>
          <w:szCs w:val="24"/>
        </w:rPr>
      </w:pPr>
    </w:p>
    <w:p w14:paraId="415F784C" w14:textId="77777777" w:rsidR="00746FC6" w:rsidRPr="003169E0" w:rsidRDefault="00746FC6" w:rsidP="00746FC6">
      <w:pPr>
        <w:spacing w:line="320" w:lineRule="exact"/>
        <w:jc w:val="center"/>
        <w:rPr>
          <w:rFonts w:ascii="Times New Roman" w:hAnsi="Times New Roman" w:cs="Times New Roman"/>
          <w:b/>
          <w:sz w:val="24"/>
          <w:szCs w:val="24"/>
        </w:rPr>
      </w:pPr>
    </w:p>
    <w:p w14:paraId="0696E1AA" w14:textId="53DD8A1F"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AD37CE">
        <w:rPr>
          <w:rFonts w:ascii="Times New Roman" w:hAnsi="Times New Roman" w:cs="Times New Roman"/>
          <w:sz w:val="24"/>
          <w:szCs w:val="24"/>
        </w:rPr>
        <w:t>1</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AD37CE">
        <w:rPr>
          <w:rFonts w:ascii="Times New Roman" w:hAnsi="Times New Roman" w:cs="Times New Roman"/>
          <w:sz w:val="24"/>
          <w:szCs w:val="24"/>
        </w:rPr>
        <w:t>21</w:t>
      </w:r>
      <w:r w:rsidRPr="003169E0">
        <w:rPr>
          <w:rFonts w:ascii="Times New Roman" w:hAnsi="Times New Roman" w:cs="Times New Roman"/>
          <w:sz w:val="24"/>
          <w:szCs w:val="24"/>
        </w:rPr>
        <w:t xml:space="preserve">, Processo nº </w:t>
      </w:r>
      <w:r w:rsidR="00AD37CE">
        <w:rPr>
          <w:rFonts w:ascii="Times New Roman" w:hAnsi="Times New Roman" w:cs="Times New Roman"/>
          <w:sz w:val="24"/>
          <w:szCs w:val="24"/>
        </w:rPr>
        <w:t>216</w:t>
      </w:r>
      <w:r w:rsidR="00AC1607">
        <w:rPr>
          <w:rFonts w:ascii="Times New Roman" w:hAnsi="Times New Roman" w:cs="Times New Roman"/>
          <w:sz w:val="24"/>
          <w:szCs w:val="24"/>
        </w:rPr>
        <w:t>/20</w:t>
      </w:r>
      <w:r w:rsidR="00AD37CE">
        <w:rPr>
          <w:rFonts w:ascii="Times New Roman" w:hAnsi="Times New Roman" w:cs="Times New Roman"/>
          <w:sz w:val="24"/>
          <w:szCs w:val="24"/>
        </w:rPr>
        <w:t>21</w:t>
      </w:r>
      <w:r w:rsidRPr="003169E0">
        <w:rPr>
          <w:rFonts w:ascii="Times New Roman" w:hAnsi="Times New Roman" w:cs="Times New Roman"/>
          <w:sz w:val="24"/>
          <w:szCs w:val="24"/>
        </w:rPr>
        <w:t>.</w:t>
      </w:r>
    </w:p>
    <w:p w14:paraId="655BF95E"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147A7759"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39414FE6"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19A2F7BC"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1C069E39"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44F0A9A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5FA9474E"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7C215AC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A50752" w14:textId="6DA61513"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F3DF6">
        <w:rPr>
          <w:rFonts w:ascii="Times New Roman" w:hAnsi="Times New Roman" w:cs="Times New Roman"/>
          <w:sz w:val="24"/>
          <w:szCs w:val="24"/>
        </w:rPr>
        <w:t>21</w:t>
      </w:r>
      <w:r w:rsidRPr="003169E0">
        <w:rPr>
          <w:rFonts w:ascii="Times New Roman" w:hAnsi="Times New Roman" w:cs="Times New Roman"/>
          <w:sz w:val="24"/>
          <w:szCs w:val="24"/>
        </w:rPr>
        <w:t>.</w:t>
      </w:r>
    </w:p>
    <w:p w14:paraId="2416AC15"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14D46C8F"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4557601"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D9CC5DA"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8EA8D" w14:textId="77777777" w:rsidR="0016663B" w:rsidRDefault="0016663B" w:rsidP="00961CA7">
      <w:pPr>
        <w:spacing w:after="0" w:line="240" w:lineRule="auto"/>
      </w:pPr>
      <w:r>
        <w:separator/>
      </w:r>
    </w:p>
  </w:endnote>
  <w:endnote w:type="continuationSeparator" w:id="0">
    <w:p w14:paraId="437CCB89" w14:textId="77777777" w:rsidR="0016663B" w:rsidRDefault="0016663B"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F0C99" w14:textId="77777777" w:rsidR="0016663B" w:rsidRDefault="0016663B" w:rsidP="00961CA7">
      <w:pPr>
        <w:spacing w:after="0" w:line="240" w:lineRule="auto"/>
      </w:pPr>
      <w:r>
        <w:separator/>
      </w:r>
    </w:p>
  </w:footnote>
  <w:footnote w:type="continuationSeparator" w:id="0">
    <w:p w14:paraId="4CD060B7" w14:textId="77777777" w:rsidR="0016663B" w:rsidRDefault="0016663B" w:rsidP="00961C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36DC2"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07B590D5" wp14:editId="5B81F213">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2330B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48.75pt" o:ole="">
          <v:imagedata r:id="rId2" o:title=""/>
        </v:shape>
        <o:OLEObject Type="Embed" ProgID="CorelDRAW.Graphic.13" ShapeID="_x0000_i1025" DrawAspect="Content" ObjectID="_1699428007" r:id="rId3"/>
      </w:object>
    </w:r>
    <w:r w:rsidRPr="002463E5">
      <w:rPr>
        <w:noProof/>
        <w:sz w:val="18"/>
        <w:szCs w:val="18"/>
      </w:rPr>
      <w:drawing>
        <wp:inline distT="0" distB="0" distL="0" distR="0" wp14:anchorId="1E698F20" wp14:editId="52A47698">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636A289" w14:textId="77777777" w:rsidR="00BC68BB" w:rsidRPr="002463E5" w:rsidRDefault="00BC68BB">
    <w:pPr>
      <w:pStyle w:val="Cabealho"/>
      <w:rPr>
        <w:sz w:val="18"/>
        <w:szCs w:val="18"/>
      </w:rPr>
    </w:pPr>
  </w:p>
  <w:p w14:paraId="290653BD" w14:textId="77777777" w:rsidR="00BC68BB" w:rsidRDefault="00BC68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0000002"/>
    <w:multiLevelType w:val="singleLevel"/>
    <w:tmpl w:val="00000002"/>
    <w:name w:val="WW8Num2"/>
    <w:lvl w:ilvl="0">
      <w:start w:val="1"/>
      <w:numFmt w:val="lowerLetter"/>
      <w:lvlText w:val="%1)"/>
      <w:lvlJc w:val="left"/>
      <w:pPr>
        <w:tabs>
          <w:tab w:val="num" w:pos="720"/>
        </w:tabs>
      </w:pPr>
    </w:lvl>
  </w:abstractNum>
  <w:abstractNum w:abstractNumId="3">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nsid w:val="00000004"/>
    <w:multiLevelType w:val="singleLevel"/>
    <w:tmpl w:val="00000004"/>
    <w:name w:val="WW8Num4"/>
    <w:lvl w:ilvl="0">
      <w:start w:val="1"/>
      <w:numFmt w:val="lowerLetter"/>
      <w:lvlText w:val="%1)"/>
      <w:lvlJc w:val="left"/>
      <w:pPr>
        <w:tabs>
          <w:tab w:val="num" w:pos="720"/>
        </w:tabs>
      </w:pPr>
    </w:lvl>
  </w:abstractNum>
  <w:abstractNum w:abstractNumId="5">
    <w:nsid w:val="00000005"/>
    <w:multiLevelType w:val="singleLevel"/>
    <w:tmpl w:val="00000005"/>
    <w:name w:val="WW8Num5"/>
    <w:lvl w:ilvl="0">
      <w:start w:val="1"/>
      <w:numFmt w:val="lowerLetter"/>
      <w:lvlText w:val="%1)"/>
      <w:lvlJc w:val="left"/>
      <w:pPr>
        <w:tabs>
          <w:tab w:val="num" w:pos="1490"/>
        </w:tabs>
      </w:pPr>
    </w:lvl>
  </w:abstractNum>
  <w:abstractNum w:abstractNumId="6">
    <w:nsid w:val="00000006"/>
    <w:multiLevelType w:val="singleLevel"/>
    <w:tmpl w:val="00000006"/>
    <w:name w:val="WW8Num6"/>
    <w:lvl w:ilvl="0">
      <w:start w:val="1"/>
      <w:numFmt w:val="lowerLetter"/>
      <w:lvlText w:val="%1)"/>
      <w:lvlJc w:val="left"/>
      <w:pPr>
        <w:tabs>
          <w:tab w:val="num" w:pos="720"/>
        </w:tabs>
      </w:pPr>
    </w:lvl>
  </w:abstractNum>
  <w:abstractNum w:abstractNumId="7">
    <w:nsid w:val="00000007"/>
    <w:multiLevelType w:val="singleLevel"/>
    <w:tmpl w:val="00000007"/>
    <w:name w:val="WW8Num7"/>
    <w:lvl w:ilvl="0">
      <w:start w:val="1"/>
      <w:numFmt w:val="lowerLetter"/>
      <w:lvlText w:val="%1)"/>
      <w:lvlJc w:val="left"/>
      <w:pPr>
        <w:tabs>
          <w:tab w:val="num" w:pos="720"/>
        </w:tabs>
      </w:pPr>
    </w:lvl>
  </w:abstractNum>
  <w:abstractNum w:abstractNumId="8">
    <w:nsid w:val="00000008"/>
    <w:multiLevelType w:val="singleLevel"/>
    <w:tmpl w:val="00000008"/>
    <w:name w:val="WW8Num8"/>
    <w:lvl w:ilvl="0">
      <w:start w:val="1"/>
      <w:numFmt w:val="lowerLetter"/>
      <w:lvlText w:val="%1)"/>
      <w:lvlJc w:val="left"/>
      <w:pPr>
        <w:tabs>
          <w:tab w:val="num" w:pos="720"/>
        </w:tabs>
      </w:pPr>
    </w:lvl>
  </w:abstractNum>
  <w:abstractNum w:abstractNumId="9">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nsid w:val="00000012"/>
    <w:multiLevelType w:val="singleLevel"/>
    <w:tmpl w:val="00000012"/>
    <w:name w:val="WW8Num18"/>
    <w:lvl w:ilvl="0">
      <w:start w:val="1"/>
      <w:numFmt w:val="lowerLetter"/>
      <w:lvlText w:val="%1)"/>
      <w:lvlJc w:val="left"/>
      <w:pPr>
        <w:tabs>
          <w:tab w:val="num" w:pos="720"/>
        </w:tabs>
      </w:pPr>
    </w:lvl>
  </w:abstractNum>
  <w:abstractNum w:abstractNumId="19">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1">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4">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5">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6">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7">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num>
  <w:num w:numId="2">
    <w:abstractNumId w:val="21"/>
  </w:num>
  <w:num w:numId="3">
    <w:abstractNumId w:val="30"/>
  </w:num>
  <w:num w:numId="4">
    <w:abstractNumId w:val="46"/>
  </w:num>
  <w:num w:numId="5">
    <w:abstractNumId w:val="22"/>
  </w:num>
  <w:num w:numId="6">
    <w:abstractNumId w:val="31"/>
  </w:num>
  <w:num w:numId="7">
    <w:abstractNumId w:val="37"/>
  </w:num>
  <w:num w:numId="8">
    <w:abstractNumId w:val="29"/>
  </w:num>
  <w:num w:numId="9">
    <w:abstractNumId w:val="23"/>
  </w:num>
  <w:num w:numId="10">
    <w:abstractNumId w:val="38"/>
  </w:num>
  <w:num w:numId="11">
    <w:abstractNumId w:val="39"/>
  </w:num>
  <w:num w:numId="12">
    <w:abstractNumId w:val="26"/>
  </w:num>
  <w:num w:numId="13">
    <w:abstractNumId w:val="43"/>
  </w:num>
  <w:num w:numId="14">
    <w:abstractNumId w:val="45"/>
  </w:num>
  <w:num w:numId="15">
    <w:abstractNumId w:val="40"/>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41"/>
  </w:num>
  <w:num w:numId="20">
    <w:abstractNumId w:val="48"/>
  </w:num>
  <w:num w:numId="21">
    <w:abstractNumId w:val="4"/>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24"/>
  </w:num>
  <w:num w:numId="25">
    <w:abstractNumId w:val="33"/>
  </w:num>
  <w:num w:numId="26">
    <w:abstractNumId w:val="34"/>
  </w:num>
  <w:num w:numId="27">
    <w:abstractNumId w:val="32"/>
  </w:num>
  <w:num w:numId="28">
    <w:abstractNumId w:val="25"/>
  </w:num>
  <w:num w:numId="29">
    <w:abstractNumId w:val="2"/>
  </w:num>
  <w:num w:numId="30">
    <w:abstractNumId w:val="3"/>
  </w:num>
  <w:num w:numId="31">
    <w:abstractNumId w:val="6"/>
  </w:num>
  <w:num w:numId="32">
    <w:abstractNumId w:val="7"/>
  </w:num>
  <w:num w:numId="33">
    <w:abstractNumId w:val="8"/>
  </w:num>
  <w:num w:numId="34">
    <w:abstractNumId w:val="9"/>
  </w:num>
  <w:num w:numId="35">
    <w:abstractNumId w:val="10"/>
  </w:num>
  <w:num w:numId="36">
    <w:abstractNumId w:val="11"/>
  </w:num>
  <w:num w:numId="37">
    <w:abstractNumId w:val="12"/>
  </w:num>
  <w:num w:numId="38">
    <w:abstractNumId w:val="13"/>
  </w:num>
  <w:num w:numId="39">
    <w:abstractNumId w:val="14"/>
  </w:num>
  <w:num w:numId="40">
    <w:abstractNumId w:val="15"/>
  </w:num>
  <w:num w:numId="41">
    <w:abstractNumId w:val="16"/>
  </w:num>
  <w:num w:numId="42">
    <w:abstractNumId w:val="18"/>
  </w:num>
  <w:num w:numId="43">
    <w:abstractNumId w:val="19"/>
  </w:num>
  <w:num w:numId="44">
    <w:abstractNumId w:val="20"/>
  </w:num>
  <w:num w:numId="45">
    <w:abstractNumId w:val="5"/>
  </w:num>
  <w:num w:numId="46">
    <w:abstractNumId w:val="0"/>
  </w:num>
  <w:num w:numId="47">
    <w:abstractNumId w:val="28"/>
  </w:num>
  <w:num w:numId="48">
    <w:abstractNumId w:val="36"/>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43B"/>
    <w:rsid w:val="00001A2A"/>
    <w:rsid w:val="00002750"/>
    <w:rsid w:val="00002866"/>
    <w:rsid w:val="0000319D"/>
    <w:rsid w:val="00006CA3"/>
    <w:rsid w:val="00007542"/>
    <w:rsid w:val="000110A9"/>
    <w:rsid w:val="000140CF"/>
    <w:rsid w:val="00014246"/>
    <w:rsid w:val="000147E3"/>
    <w:rsid w:val="00015CC3"/>
    <w:rsid w:val="000169D9"/>
    <w:rsid w:val="000234E3"/>
    <w:rsid w:val="00024D96"/>
    <w:rsid w:val="00030220"/>
    <w:rsid w:val="00031BF0"/>
    <w:rsid w:val="00037399"/>
    <w:rsid w:val="0004190F"/>
    <w:rsid w:val="000459F0"/>
    <w:rsid w:val="00045BA7"/>
    <w:rsid w:val="000464E9"/>
    <w:rsid w:val="00050AA1"/>
    <w:rsid w:val="00050CE4"/>
    <w:rsid w:val="00053913"/>
    <w:rsid w:val="0006312E"/>
    <w:rsid w:val="00067387"/>
    <w:rsid w:val="000744EF"/>
    <w:rsid w:val="00077D31"/>
    <w:rsid w:val="000816D0"/>
    <w:rsid w:val="00084396"/>
    <w:rsid w:val="00085DA6"/>
    <w:rsid w:val="000865AA"/>
    <w:rsid w:val="00092C50"/>
    <w:rsid w:val="000A7005"/>
    <w:rsid w:val="000B0584"/>
    <w:rsid w:val="000B18ED"/>
    <w:rsid w:val="000B1D07"/>
    <w:rsid w:val="000B3CA7"/>
    <w:rsid w:val="000C0CA2"/>
    <w:rsid w:val="000C1DE4"/>
    <w:rsid w:val="000D0FD4"/>
    <w:rsid w:val="000D52F2"/>
    <w:rsid w:val="000E4C8B"/>
    <w:rsid w:val="000F6753"/>
    <w:rsid w:val="0010459C"/>
    <w:rsid w:val="00106358"/>
    <w:rsid w:val="00106E3F"/>
    <w:rsid w:val="00112B7C"/>
    <w:rsid w:val="00113DBE"/>
    <w:rsid w:val="00114023"/>
    <w:rsid w:val="001225DC"/>
    <w:rsid w:val="0012421B"/>
    <w:rsid w:val="001243EF"/>
    <w:rsid w:val="001268E4"/>
    <w:rsid w:val="0013733A"/>
    <w:rsid w:val="0014648C"/>
    <w:rsid w:val="001503CF"/>
    <w:rsid w:val="00152883"/>
    <w:rsid w:val="00153C27"/>
    <w:rsid w:val="00154B52"/>
    <w:rsid w:val="00154F39"/>
    <w:rsid w:val="001632E1"/>
    <w:rsid w:val="0016481D"/>
    <w:rsid w:val="0016663B"/>
    <w:rsid w:val="00170212"/>
    <w:rsid w:val="001702B4"/>
    <w:rsid w:val="00171305"/>
    <w:rsid w:val="0017270D"/>
    <w:rsid w:val="00172EC1"/>
    <w:rsid w:val="00173E0F"/>
    <w:rsid w:val="00176A9C"/>
    <w:rsid w:val="00184C38"/>
    <w:rsid w:val="00184CD3"/>
    <w:rsid w:val="00185F37"/>
    <w:rsid w:val="001916EF"/>
    <w:rsid w:val="0019522C"/>
    <w:rsid w:val="00195C87"/>
    <w:rsid w:val="001971AC"/>
    <w:rsid w:val="001A027C"/>
    <w:rsid w:val="001A0837"/>
    <w:rsid w:val="001A319B"/>
    <w:rsid w:val="001A58DA"/>
    <w:rsid w:val="001A792A"/>
    <w:rsid w:val="001A7F30"/>
    <w:rsid w:val="001C1ACA"/>
    <w:rsid w:val="001C5C6C"/>
    <w:rsid w:val="001C6995"/>
    <w:rsid w:val="001D1987"/>
    <w:rsid w:val="001D1F83"/>
    <w:rsid w:val="001D29BC"/>
    <w:rsid w:val="001D3D27"/>
    <w:rsid w:val="001D45BE"/>
    <w:rsid w:val="001E2F6C"/>
    <w:rsid w:val="001E53D0"/>
    <w:rsid w:val="001E6A31"/>
    <w:rsid w:val="001F2E86"/>
    <w:rsid w:val="001F638E"/>
    <w:rsid w:val="002008EC"/>
    <w:rsid w:val="00206D07"/>
    <w:rsid w:val="002118BD"/>
    <w:rsid w:val="00222923"/>
    <w:rsid w:val="002240AE"/>
    <w:rsid w:val="00226B95"/>
    <w:rsid w:val="00227432"/>
    <w:rsid w:val="0022798A"/>
    <w:rsid w:val="00227CAF"/>
    <w:rsid w:val="002318CF"/>
    <w:rsid w:val="00236BE6"/>
    <w:rsid w:val="00240B30"/>
    <w:rsid w:val="002463E5"/>
    <w:rsid w:val="00250107"/>
    <w:rsid w:val="00250BF3"/>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4EC1"/>
    <w:rsid w:val="002D5AB8"/>
    <w:rsid w:val="002D6514"/>
    <w:rsid w:val="002D6ADE"/>
    <w:rsid w:val="002E3C06"/>
    <w:rsid w:val="002E52C3"/>
    <w:rsid w:val="002F4F71"/>
    <w:rsid w:val="00300354"/>
    <w:rsid w:val="00300D69"/>
    <w:rsid w:val="003013C2"/>
    <w:rsid w:val="003044B5"/>
    <w:rsid w:val="00304ED9"/>
    <w:rsid w:val="00304F31"/>
    <w:rsid w:val="00305FEA"/>
    <w:rsid w:val="003123C8"/>
    <w:rsid w:val="003169E0"/>
    <w:rsid w:val="003173A5"/>
    <w:rsid w:val="00321DDC"/>
    <w:rsid w:val="00322C07"/>
    <w:rsid w:val="00326367"/>
    <w:rsid w:val="00327A52"/>
    <w:rsid w:val="003313A4"/>
    <w:rsid w:val="003313F9"/>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38FD"/>
    <w:rsid w:val="00394492"/>
    <w:rsid w:val="0039698D"/>
    <w:rsid w:val="003A18DF"/>
    <w:rsid w:val="003A1C83"/>
    <w:rsid w:val="003A41A2"/>
    <w:rsid w:val="003B0140"/>
    <w:rsid w:val="003C1E1E"/>
    <w:rsid w:val="003C6C5D"/>
    <w:rsid w:val="003D106E"/>
    <w:rsid w:val="003D24B7"/>
    <w:rsid w:val="003D5129"/>
    <w:rsid w:val="003E4512"/>
    <w:rsid w:val="003E4A57"/>
    <w:rsid w:val="003E55D3"/>
    <w:rsid w:val="003E67DE"/>
    <w:rsid w:val="003E7288"/>
    <w:rsid w:val="003F021D"/>
    <w:rsid w:val="003F3A25"/>
    <w:rsid w:val="00400881"/>
    <w:rsid w:val="00406FE6"/>
    <w:rsid w:val="00414F42"/>
    <w:rsid w:val="00417801"/>
    <w:rsid w:val="00423BD3"/>
    <w:rsid w:val="00433110"/>
    <w:rsid w:val="00435D4F"/>
    <w:rsid w:val="00440136"/>
    <w:rsid w:val="00440807"/>
    <w:rsid w:val="00440D42"/>
    <w:rsid w:val="00441D6A"/>
    <w:rsid w:val="00445E7A"/>
    <w:rsid w:val="004664ED"/>
    <w:rsid w:val="004730B2"/>
    <w:rsid w:val="00475916"/>
    <w:rsid w:val="00476057"/>
    <w:rsid w:val="00484122"/>
    <w:rsid w:val="0048412F"/>
    <w:rsid w:val="00484AEC"/>
    <w:rsid w:val="00485716"/>
    <w:rsid w:val="0048632D"/>
    <w:rsid w:val="00497B27"/>
    <w:rsid w:val="00497CF3"/>
    <w:rsid w:val="004A0D63"/>
    <w:rsid w:val="004A1680"/>
    <w:rsid w:val="004A2ADA"/>
    <w:rsid w:val="004A4013"/>
    <w:rsid w:val="004B03B2"/>
    <w:rsid w:val="004B1CD7"/>
    <w:rsid w:val="004B3678"/>
    <w:rsid w:val="004B7A4E"/>
    <w:rsid w:val="004C1D8C"/>
    <w:rsid w:val="004C6CF4"/>
    <w:rsid w:val="004C76C8"/>
    <w:rsid w:val="004E3D74"/>
    <w:rsid w:val="004E74C6"/>
    <w:rsid w:val="005072B3"/>
    <w:rsid w:val="00511732"/>
    <w:rsid w:val="00515799"/>
    <w:rsid w:val="00516EEE"/>
    <w:rsid w:val="00523223"/>
    <w:rsid w:val="00525DAD"/>
    <w:rsid w:val="00536940"/>
    <w:rsid w:val="00536D50"/>
    <w:rsid w:val="00540367"/>
    <w:rsid w:val="00540636"/>
    <w:rsid w:val="00542CB9"/>
    <w:rsid w:val="00543A74"/>
    <w:rsid w:val="00551A59"/>
    <w:rsid w:val="00552399"/>
    <w:rsid w:val="00554294"/>
    <w:rsid w:val="005559FB"/>
    <w:rsid w:val="00571626"/>
    <w:rsid w:val="005749C7"/>
    <w:rsid w:val="0057729C"/>
    <w:rsid w:val="005873A2"/>
    <w:rsid w:val="005920E0"/>
    <w:rsid w:val="00595BCF"/>
    <w:rsid w:val="00597909"/>
    <w:rsid w:val="005A3740"/>
    <w:rsid w:val="005B35AB"/>
    <w:rsid w:val="005B538D"/>
    <w:rsid w:val="005B5A2D"/>
    <w:rsid w:val="005C01B3"/>
    <w:rsid w:val="005C2514"/>
    <w:rsid w:val="005C2841"/>
    <w:rsid w:val="005D21BD"/>
    <w:rsid w:val="005E068A"/>
    <w:rsid w:val="005E1F10"/>
    <w:rsid w:val="005E560C"/>
    <w:rsid w:val="005E6FC6"/>
    <w:rsid w:val="005F7655"/>
    <w:rsid w:val="00601C8B"/>
    <w:rsid w:val="00603E6A"/>
    <w:rsid w:val="00607A10"/>
    <w:rsid w:val="00612D98"/>
    <w:rsid w:val="00615C59"/>
    <w:rsid w:val="00620251"/>
    <w:rsid w:val="0062271D"/>
    <w:rsid w:val="00634E07"/>
    <w:rsid w:val="00635918"/>
    <w:rsid w:val="00642077"/>
    <w:rsid w:val="0064264F"/>
    <w:rsid w:val="0064683B"/>
    <w:rsid w:val="00650D9A"/>
    <w:rsid w:val="0065281D"/>
    <w:rsid w:val="00653680"/>
    <w:rsid w:val="006571FE"/>
    <w:rsid w:val="00663221"/>
    <w:rsid w:val="00667815"/>
    <w:rsid w:val="0068357C"/>
    <w:rsid w:val="00690E3D"/>
    <w:rsid w:val="006927EC"/>
    <w:rsid w:val="0069283D"/>
    <w:rsid w:val="006A0C44"/>
    <w:rsid w:val="006B1656"/>
    <w:rsid w:val="006C03D7"/>
    <w:rsid w:val="006C2D82"/>
    <w:rsid w:val="006C33C9"/>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6FC6"/>
    <w:rsid w:val="00753BDF"/>
    <w:rsid w:val="00756B83"/>
    <w:rsid w:val="007576DF"/>
    <w:rsid w:val="00766AFD"/>
    <w:rsid w:val="007704C1"/>
    <w:rsid w:val="00793FCC"/>
    <w:rsid w:val="00794596"/>
    <w:rsid w:val="00795B1E"/>
    <w:rsid w:val="007968A6"/>
    <w:rsid w:val="007976E3"/>
    <w:rsid w:val="007A1E03"/>
    <w:rsid w:val="007A3EFE"/>
    <w:rsid w:val="007B3BBB"/>
    <w:rsid w:val="007B4996"/>
    <w:rsid w:val="007B6278"/>
    <w:rsid w:val="007B681D"/>
    <w:rsid w:val="007B69CB"/>
    <w:rsid w:val="007B7006"/>
    <w:rsid w:val="007C0D93"/>
    <w:rsid w:val="007C404A"/>
    <w:rsid w:val="007C5ED6"/>
    <w:rsid w:val="007C6BE1"/>
    <w:rsid w:val="007D2227"/>
    <w:rsid w:val="007D3207"/>
    <w:rsid w:val="007D3D4D"/>
    <w:rsid w:val="007D541E"/>
    <w:rsid w:val="007E0155"/>
    <w:rsid w:val="007E3373"/>
    <w:rsid w:val="007E4C0F"/>
    <w:rsid w:val="007E5550"/>
    <w:rsid w:val="0080681A"/>
    <w:rsid w:val="00812D31"/>
    <w:rsid w:val="00813392"/>
    <w:rsid w:val="008148E3"/>
    <w:rsid w:val="008216A0"/>
    <w:rsid w:val="0082219B"/>
    <w:rsid w:val="00822FE9"/>
    <w:rsid w:val="00842302"/>
    <w:rsid w:val="00846E07"/>
    <w:rsid w:val="00852F95"/>
    <w:rsid w:val="0086075B"/>
    <w:rsid w:val="008636AD"/>
    <w:rsid w:val="00865FED"/>
    <w:rsid w:val="00866948"/>
    <w:rsid w:val="00866E2A"/>
    <w:rsid w:val="008701C2"/>
    <w:rsid w:val="00873992"/>
    <w:rsid w:val="00876C9E"/>
    <w:rsid w:val="00883D08"/>
    <w:rsid w:val="00895AF8"/>
    <w:rsid w:val="008A179F"/>
    <w:rsid w:val="008A3A49"/>
    <w:rsid w:val="008A42AE"/>
    <w:rsid w:val="008A4DCF"/>
    <w:rsid w:val="008A775C"/>
    <w:rsid w:val="008B0627"/>
    <w:rsid w:val="008B383B"/>
    <w:rsid w:val="008C34DF"/>
    <w:rsid w:val="008C3C22"/>
    <w:rsid w:val="008C50AD"/>
    <w:rsid w:val="008C5512"/>
    <w:rsid w:val="008D0501"/>
    <w:rsid w:val="008D7F0E"/>
    <w:rsid w:val="008E1DC3"/>
    <w:rsid w:val="008E3F12"/>
    <w:rsid w:val="008E4FC8"/>
    <w:rsid w:val="008F09A2"/>
    <w:rsid w:val="008F0D14"/>
    <w:rsid w:val="008F435F"/>
    <w:rsid w:val="008F6153"/>
    <w:rsid w:val="00904714"/>
    <w:rsid w:val="009058E8"/>
    <w:rsid w:val="009071E1"/>
    <w:rsid w:val="0091100E"/>
    <w:rsid w:val="00912520"/>
    <w:rsid w:val="00914DFC"/>
    <w:rsid w:val="00924075"/>
    <w:rsid w:val="00925155"/>
    <w:rsid w:val="009275AD"/>
    <w:rsid w:val="00927C9B"/>
    <w:rsid w:val="0093326D"/>
    <w:rsid w:val="009356AF"/>
    <w:rsid w:val="00936B0B"/>
    <w:rsid w:val="00936D63"/>
    <w:rsid w:val="00941B8A"/>
    <w:rsid w:val="00945DC4"/>
    <w:rsid w:val="00947F80"/>
    <w:rsid w:val="009503F5"/>
    <w:rsid w:val="00950ADD"/>
    <w:rsid w:val="00956404"/>
    <w:rsid w:val="00961CA7"/>
    <w:rsid w:val="00965BDC"/>
    <w:rsid w:val="009706DF"/>
    <w:rsid w:val="00971B35"/>
    <w:rsid w:val="00977944"/>
    <w:rsid w:val="00982BEF"/>
    <w:rsid w:val="00983F3A"/>
    <w:rsid w:val="009841B2"/>
    <w:rsid w:val="009843EC"/>
    <w:rsid w:val="00987DF7"/>
    <w:rsid w:val="00990C92"/>
    <w:rsid w:val="00991FDC"/>
    <w:rsid w:val="00993D24"/>
    <w:rsid w:val="009962E8"/>
    <w:rsid w:val="009A04F3"/>
    <w:rsid w:val="009B1FEC"/>
    <w:rsid w:val="009B6D6C"/>
    <w:rsid w:val="009C2698"/>
    <w:rsid w:val="009C445A"/>
    <w:rsid w:val="009C6119"/>
    <w:rsid w:val="009D39CC"/>
    <w:rsid w:val="009D4875"/>
    <w:rsid w:val="009D5DFD"/>
    <w:rsid w:val="009E305B"/>
    <w:rsid w:val="009E4952"/>
    <w:rsid w:val="009E5065"/>
    <w:rsid w:val="009F1042"/>
    <w:rsid w:val="009F49F6"/>
    <w:rsid w:val="00A00A40"/>
    <w:rsid w:val="00A00AB9"/>
    <w:rsid w:val="00A03639"/>
    <w:rsid w:val="00A03799"/>
    <w:rsid w:val="00A07B1C"/>
    <w:rsid w:val="00A124EF"/>
    <w:rsid w:val="00A166F6"/>
    <w:rsid w:val="00A17520"/>
    <w:rsid w:val="00A209FF"/>
    <w:rsid w:val="00A212AB"/>
    <w:rsid w:val="00A21481"/>
    <w:rsid w:val="00A21566"/>
    <w:rsid w:val="00A22E2E"/>
    <w:rsid w:val="00A24CEF"/>
    <w:rsid w:val="00A2734F"/>
    <w:rsid w:val="00A3317A"/>
    <w:rsid w:val="00A40E5B"/>
    <w:rsid w:val="00A426F0"/>
    <w:rsid w:val="00A450F4"/>
    <w:rsid w:val="00A46787"/>
    <w:rsid w:val="00A50574"/>
    <w:rsid w:val="00A51B00"/>
    <w:rsid w:val="00A51DF2"/>
    <w:rsid w:val="00A52370"/>
    <w:rsid w:val="00A530AD"/>
    <w:rsid w:val="00A53ACB"/>
    <w:rsid w:val="00A55138"/>
    <w:rsid w:val="00A55DC1"/>
    <w:rsid w:val="00A574EB"/>
    <w:rsid w:val="00A81B61"/>
    <w:rsid w:val="00A82598"/>
    <w:rsid w:val="00A9379D"/>
    <w:rsid w:val="00A93901"/>
    <w:rsid w:val="00A95887"/>
    <w:rsid w:val="00A96C1A"/>
    <w:rsid w:val="00A97047"/>
    <w:rsid w:val="00A97B3E"/>
    <w:rsid w:val="00AA525F"/>
    <w:rsid w:val="00AA716D"/>
    <w:rsid w:val="00AB76D9"/>
    <w:rsid w:val="00AC021C"/>
    <w:rsid w:val="00AC1607"/>
    <w:rsid w:val="00AC4847"/>
    <w:rsid w:val="00AD022B"/>
    <w:rsid w:val="00AD17D9"/>
    <w:rsid w:val="00AD17F3"/>
    <w:rsid w:val="00AD37CE"/>
    <w:rsid w:val="00AD42C3"/>
    <w:rsid w:val="00AD6384"/>
    <w:rsid w:val="00AD718A"/>
    <w:rsid w:val="00AD74FE"/>
    <w:rsid w:val="00AE2535"/>
    <w:rsid w:val="00AE687D"/>
    <w:rsid w:val="00AE72A9"/>
    <w:rsid w:val="00AF29BF"/>
    <w:rsid w:val="00AF3DB0"/>
    <w:rsid w:val="00AF5987"/>
    <w:rsid w:val="00B122DC"/>
    <w:rsid w:val="00B14DE5"/>
    <w:rsid w:val="00B161DB"/>
    <w:rsid w:val="00B17C8C"/>
    <w:rsid w:val="00B20944"/>
    <w:rsid w:val="00B223DD"/>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89A"/>
    <w:rsid w:val="00B634E4"/>
    <w:rsid w:val="00B6376D"/>
    <w:rsid w:val="00B66302"/>
    <w:rsid w:val="00B7016F"/>
    <w:rsid w:val="00B701A8"/>
    <w:rsid w:val="00B7471A"/>
    <w:rsid w:val="00B81747"/>
    <w:rsid w:val="00B83086"/>
    <w:rsid w:val="00B876F9"/>
    <w:rsid w:val="00B90E8C"/>
    <w:rsid w:val="00B95B15"/>
    <w:rsid w:val="00BA272C"/>
    <w:rsid w:val="00BA33E7"/>
    <w:rsid w:val="00BC03F2"/>
    <w:rsid w:val="00BC09C3"/>
    <w:rsid w:val="00BC68BB"/>
    <w:rsid w:val="00BE049B"/>
    <w:rsid w:val="00BE137B"/>
    <w:rsid w:val="00BE2BCB"/>
    <w:rsid w:val="00BE2ED5"/>
    <w:rsid w:val="00BE6C4D"/>
    <w:rsid w:val="00BE723C"/>
    <w:rsid w:val="00BF3256"/>
    <w:rsid w:val="00BF3C99"/>
    <w:rsid w:val="00BF3DF6"/>
    <w:rsid w:val="00BF5726"/>
    <w:rsid w:val="00BF6093"/>
    <w:rsid w:val="00BF6195"/>
    <w:rsid w:val="00C01F52"/>
    <w:rsid w:val="00C121F1"/>
    <w:rsid w:val="00C1420F"/>
    <w:rsid w:val="00C25A51"/>
    <w:rsid w:val="00C42822"/>
    <w:rsid w:val="00C44D12"/>
    <w:rsid w:val="00C47E48"/>
    <w:rsid w:val="00C53171"/>
    <w:rsid w:val="00C555D7"/>
    <w:rsid w:val="00C6321A"/>
    <w:rsid w:val="00C7206D"/>
    <w:rsid w:val="00C73EDA"/>
    <w:rsid w:val="00C7755F"/>
    <w:rsid w:val="00C8177D"/>
    <w:rsid w:val="00C81ECC"/>
    <w:rsid w:val="00C833B1"/>
    <w:rsid w:val="00C83A5E"/>
    <w:rsid w:val="00C848C0"/>
    <w:rsid w:val="00C84A4B"/>
    <w:rsid w:val="00C86B5B"/>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10C20"/>
    <w:rsid w:val="00D1467F"/>
    <w:rsid w:val="00D17260"/>
    <w:rsid w:val="00D21BDC"/>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1CDA"/>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3EBE"/>
    <w:rsid w:val="00DD4D4D"/>
    <w:rsid w:val="00DD506F"/>
    <w:rsid w:val="00DE0FF5"/>
    <w:rsid w:val="00DE1E8E"/>
    <w:rsid w:val="00DE3119"/>
    <w:rsid w:val="00DE360A"/>
    <w:rsid w:val="00DE49B8"/>
    <w:rsid w:val="00DE617F"/>
    <w:rsid w:val="00DE6553"/>
    <w:rsid w:val="00E00327"/>
    <w:rsid w:val="00E0242B"/>
    <w:rsid w:val="00E07892"/>
    <w:rsid w:val="00E10A91"/>
    <w:rsid w:val="00E11572"/>
    <w:rsid w:val="00E14BF3"/>
    <w:rsid w:val="00E16292"/>
    <w:rsid w:val="00E17D72"/>
    <w:rsid w:val="00E31F2B"/>
    <w:rsid w:val="00E3218C"/>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2C4"/>
    <w:rsid w:val="00EF2CB8"/>
    <w:rsid w:val="00EF375F"/>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EB3"/>
    <w:rsid w:val="00F609EB"/>
    <w:rsid w:val="00F61B4D"/>
    <w:rsid w:val="00F6211B"/>
    <w:rsid w:val="00F74DB4"/>
    <w:rsid w:val="00F779BF"/>
    <w:rsid w:val="00F80053"/>
    <w:rsid w:val="00F811B9"/>
    <w:rsid w:val="00F82470"/>
    <w:rsid w:val="00F83D76"/>
    <w:rsid w:val="00F8600B"/>
    <w:rsid w:val="00F879A4"/>
    <w:rsid w:val="00F90B52"/>
    <w:rsid w:val="00F91081"/>
    <w:rsid w:val="00F93259"/>
    <w:rsid w:val="00FA27D8"/>
    <w:rsid w:val="00FB143B"/>
    <w:rsid w:val="00FB1F8B"/>
    <w:rsid w:val="00FB5E67"/>
    <w:rsid w:val="00FB70A8"/>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1D1626BB"/>
  <w15:docId w15:val="{610C6C0F-145D-4A59-BD4D-0EA9098BF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E4EFC-A6C0-4C1B-884D-6C4310D2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22</Pages>
  <Words>5407</Words>
  <Characters>29203</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Pavilion</dc:creator>
  <cp:lastModifiedBy>Viviane</cp:lastModifiedBy>
  <cp:revision>10</cp:revision>
  <cp:lastPrinted>2021-11-26T14:34:00Z</cp:lastPrinted>
  <dcterms:created xsi:type="dcterms:W3CDTF">2021-10-05T14:53:00Z</dcterms:created>
  <dcterms:modified xsi:type="dcterms:W3CDTF">2021-11-26T14:34:00Z</dcterms:modified>
</cp:coreProperties>
</file>